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BF290D" w:rsidRPr="001D3232" w:rsidRDefault="00BF290D" w:rsidP="00BF290D">
      <w:pPr>
        <w:spacing w:after="0" w:line="276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1D3232">
        <w:rPr>
          <w:rFonts w:ascii="Times New Roman" w:eastAsia="Calibri" w:hAnsi="Times New Roman" w:cs="Times New Roman"/>
          <w:bCs/>
          <w:sz w:val="28"/>
          <w:szCs w:val="28"/>
        </w:rPr>
        <w:t>МИНИСТЕРСТВО ОБРАЗОВАНИЯ</w:t>
      </w:r>
      <w:r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Pr="001D3232">
        <w:rPr>
          <w:rFonts w:ascii="Times New Roman" w:eastAsia="Calibri" w:hAnsi="Times New Roman" w:cs="Times New Roman"/>
          <w:bCs/>
          <w:sz w:val="28"/>
          <w:szCs w:val="28"/>
        </w:rPr>
        <w:t xml:space="preserve"> НАУКИ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И МОЛОДЕЖНОЙ ПОЛИТИКИ</w:t>
      </w:r>
      <w:r w:rsidRPr="001D3232">
        <w:rPr>
          <w:rFonts w:ascii="Times New Roman" w:eastAsia="Calibri" w:hAnsi="Times New Roman" w:cs="Times New Roman"/>
          <w:bCs/>
          <w:sz w:val="28"/>
          <w:szCs w:val="28"/>
        </w:rPr>
        <w:t xml:space="preserve"> КРАСНОДАРСКОГО КРАЯ</w:t>
      </w:r>
    </w:p>
    <w:p w:rsidR="00BF290D" w:rsidRPr="001D3232" w:rsidRDefault="00BF290D" w:rsidP="00BF290D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D323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ГОСУДАРСТВЕННОЕ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АВТОНОМНОЕ</w:t>
      </w:r>
      <w:r w:rsidRPr="001D323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ПРОФЕССИОНАЛЬНОЕ ОБРАЗОВАТЕЛЬНОЕ УЧРЕЖДЕНИЕ КРАСНОДАРСКОГО КРАЯ</w:t>
      </w:r>
    </w:p>
    <w:p w:rsidR="00BF290D" w:rsidRPr="001D3232" w:rsidRDefault="00BF290D" w:rsidP="00BF290D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D3232">
        <w:rPr>
          <w:rFonts w:ascii="Times New Roman" w:eastAsia="Calibri" w:hAnsi="Times New Roman" w:cs="Times New Roman"/>
          <w:b/>
          <w:bCs/>
          <w:sz w:val="28"/>
          <w:szCs w:val="28"/>
        </w:rPr>
        <w:t>«КРАСНОДАРСКИЙ ГУМАНИТАРНО-ТЕХНОЛОГИЧЕСКИЙ КОЛЛЕДЖ»</w:t>
      </w:r>
    </w:p>
    <w:p w:rsidR="00BF290D" w:rsidRDefault="00BF290D" w:rsidP="00BF290D">
      <w:pPr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BF290D" w:rsidRDefault="00BF290D" w:rsidP="00BF290D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F290D" w:rsidRDefault="00BF290D" w:rsidP="00BF290D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F290D" w:rsidRDefault="00BF290D" w:rsidP="00BF290D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F290D" w:rsidRDefault="00BF290D" w:rsidP="00BF290D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РАБОЧАЯ ПРОГРАММА ПРОФЕССИОНАЛЬНОГО МОДУЛЯ</w:t>
      </w:r>
    </w:p>
    <w:p w:rsidR="00265EA9" w:rsidRPr="00265EA9" w:rsidRDefault="00265EA9" w:rsidP="00BF290D">
      <w:pPr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265EA9">
        <w:rPr>
          <w:rFonts w:ascii="Times New Roman" w:hAnsi="Times New Roman" w:cs="Times New Roman"/>
          <w:b/>
          <w:sz w:val="28"/>
          <w:szCs w:val="24"/>
        </w:rPr>
        <w:t>ПМ 07. Выполнение работ по профессии «19460 Фотограф»</w:t>
      </w:r>
    </w:p>
    <w:p w:rsidR="00BF290D" w:rsidRDefault="00BF290D" w:rsidP="00BF290D">
      <w:pPr>
        <w:spacing w:after="200" w:line="276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«профессиональный цикл»</w:t>
      </w:r>
    </w:p>
    <w:p w:rsidR="00BF290D" w:rsidRDefault="00BF290D" w:rsidP="00BF290D">
      <w:pPr>
        <w:spacing w:after="200" w:line="276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программы подготовки специалистов среднего звена</w:t>
      </w:r>
    </w:p>
    <w:p w:rsidR="00BF290D" w:rsidRDefault="00BF290D" w:rsidP="00BF290D">
      <w:pPr>
        <w:spacing w:after="200" w:line="276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по специальности 42.02.01 Реклама</w:t>
      </w:r>
    </w:p>
    <w:p w:rsidR="009D34F4" w:rsidRDefault="00BF290D" w:rsidP="00BF290D">
      <w:pPr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i/>
          <w:sz w:val="28"/>
          <w:szCs w:val="28"/>
        </w:rPr>
        <w:t xml:space="preserve">Профиль получаемого профессионального образования </w:t>
      </w:r>
      <w:r w:rsidR="009D34F4">
        <w:rPr>
          <w:rFonts w:ascii="Times New Roman" w:eastAsia="Calibri" w:hAnsi="Times New Roman" w:cs="Times New Roman"/>
          <w:b/>
          <w:bCs/>
          <w:i/>
          <w:sz w:val="28"/>
          <w:szCs w:val="28"/>
        </w:rPr>
        <w:t>–</w:t>
      </w:r>
      <w:r>
        <w:rPr>
          <w:rFonts w:ascii="Times New Roman" w:eastAsia="Calibri" w:hAnsi="Times New Roman" w:cs="Times New Roman"/>
          <w:b/>
          <w:bCs/>
          <w:i/>
          <w:sz w:val="28"/>
          <w:szCs w:val="28"/>
        </w:rPr>
        <w:t xml:space="preserve"> </w:t>
      </w:r>
    </w:p>
    <w:p w:rsidR="00BF290D" w:rsidRDefault="009D34F4" w:rsidP="00BF290D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i/>
          <w:sz w:val="28"/>
          <w:szCs w:val="28"/>
        </w:rPr>
        <w:t>социально-экономический</w:t>
      </w:r>
    </w:p>
    <w:p w:rsidR="00BF290D" w:rsidRDefault="00BF290D" w:rsidP="00BF290D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F290D" w:rsidRDefault="00BF290D" w:rsidP="00BF290D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F290D" w:rsidRDefault="00BF290D" w:rsidP="00BF290D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F290D" w:rsidRDefault="00BF290D" w:rsidP="00BF290D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F290D" w:rsidRDefault="00BF290D" w:rsidP="00BF290D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F290D" w:rsidRDefault="00BF290D" w:rsidP="00BF290D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F290D" w:rsidRDefault="00BF290D" w:rsidP="00BF290D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F290D" w:rsidRDefault="00BF290D" w:rsidP="00BF290D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F290D" w:rsidRDefault="00BF290D" w:rsidP="00BF290D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F290D" w:rsidRDefault="00BF290D" w:rsidP="00BF290D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F290D" w:rsidRDefault="00857D40" w:rsidP="00BF290D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г. Краснодар, 2023</w:t>
      </w:r>
    </w:p>
    <w:p w:rsidR="00BF290D" w:rsidRPr="00F72A94" w:rsidRDefault="00902316" w:rsidP="00BF290D">
      <w:pPr>
        <w:spacing w:after="20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02316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lastRenderedPageBreak/>
        <w:pict>
          <v:rect id="Врезка3" o:spid="_x0000_s1026" style="position:absolute;margin-left:-5.7pt;margin-top:6.3pt;width:478.6pt;height:282.75pt;z-index:25165926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" filled="f" stroked="f">
            <v:textbox inset="0,0,0,0">
              <w:txbxContent>
                <w:tbl>
                  <w:tblPr>
                    <w:tblW w:w="9571" w:type="dxa"/>
                    <w:tblInd w:w="108" w:type="dxa"/>
                    <w:tblLook w:val="04A0"/>
                  </w:tblPr>
                  <w:tblGrid>
                    <w:gridCol w:w="4787"/>
                    <w:gridCol w:w="4784"/>
                  </w:tblGrid>
                  <w:tr w:rsidR="002B18E3">
                    <w:trPr>
                      <w:trHeight w:val="1562"/>
                    </w:trPr>
                    <w:tc>
                      <w:tcPr>
                        <w:tcW w:w="4786" w:type="dxa"/>
                        <w:shd w:val="clear" w:color="auto" w:fill="auto"/>
                      </w:tcPr>
                      <w:p w:rsidR="002B18E3" w:rsidRDefault="002B18E3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СОГЛАСОВАНО</w:t>
                        </w:r>
                      </w:p>
                      <w:p w:rsidR="002B18E3" w:rsidRDefault="002B18E3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Calibri" w:hAnsi="Times New Roman" w:cs="Times New Roman"/>
                            <w:sz w:val="28"/>
                            <w:szCs w:val="28"/>
                          </w:rPr>
                          <w:t>Заместитель директора по НМР</w:t>
                        </w:r>
                      </w:p>
                      <w:p w:rsidR="002B18E3" w:rsidRDefault="002B18E3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Calibri" w:hAnsi="Times New Roman" w:cs="Times New Roman"/>
                            <w:sz w:val="28"/>
                            <w:szCs w:val="28"/>
                          </w:rPr>
                          <w:t xml:space="preserve">ГАПОУ КК КГТК </w:t>
                        </w:r>
                      </w:p>
                      <w:p w:rsidR="002B18E3" w:rsidRDefault="002B18E3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Calibri" w:hAnsi="Times New Roman" w:cs="Times New Roman"/>
                            <w:sz w:val="28"/>
                            <w:szCs w:val="28"/>
                          </w:rPr>
                          <w:t xml:space="preserve">______________ Н.И.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8"/>
                            <w:szCs w:val="28"/>
                          </w:rPr>
                          <w:t>Тутынина</w:t>
                        </w:r>
                        <w:proofErr w:type="spellEnd"/>
                      </w:p>
                      <w:p w:rsidR="002B18E3" w:rsidRDefault="002B18E3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Calibri" w:hAnsi="Times New Roman" w:cs="Times New Roman"/>
                            <w:sz w:val="28"/>
                            <w:szCs w:val="28"/>
                          </w:rPr>
                          <w:t>«___» _____________ 2023 г.</w:t>
                        </w:r>
                      </w:p>
                    </w:tc>
                    <w:tc>
                      <w:tcPr>
                        <w:tcW w:w="4784" w:type="dxa"/>
                        <w:shd w:val="clear" w:color="auto" w:fill="auto"/>
                      </w:tcPr>
                      <w:p w:rsidR="002B18E3" w:rsidRDefault="002B18E3"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УТВЕРЖДАЮ</w:t>
                        </w:r>
                      </w:p>
                      <w:p w:rsidR="002B18E3" w:rsidRDefault="002B18E3"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eastAsia="Calibri" w:hAnsi="Times New Roman" w:cs="Times New Roman"/>
                            <w:sz w:val="28"/>
                            <w:szCs w:val="28"/>
                          </w:rPr>
                          <w:t>Заместитель директора по УР</w:t>
                        </w:r>
                      </w:p>
                      <w:p w:rsidR="002B18E3" w:rsidRDefault="002B18E3"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eastAsia="Calibri" w:hAnsi="Times New Roman" w:cs="Times New Roman"/>
                            <w:sz w:val="28"/>
                            <w:szCs w:val="28"/>
                          </w:rPr>
                          <w:t xml:space="preserve"> ГАПОУ КК КГТК </w:t>
                        </w:r>
                      </w:p>
                      <w:p w:rsidR="002B18E3" w:rsidRDefault="002B18E3"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eastAsia="Calibri" w:hAnsi="Times New Roman" w:cs="Times New Roman"/>
                            <w:sz w:val="28"/>
                            <w:szCs w:val="28"/>
                          </w:rPr>
                          <w:t xml:space="preserve">_______________ Г.А.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8"/>
                            <w:szCs w:val="28"/>
                          </w:rPr>
                          <w:t>Словцова</w:t>
                        </w:r>
                        <w:proofErr w:type="spellEnd"/>
                      </w:p>
                      <w:p w:rsidR="002B18E3" w:rsidRDefault="002B18E3"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eastAsia="Calibri" w:hAnsi="Times New Roman" w:cs="Times New Roman"/>
                            <w:sz w:val="28"/>
                            <w:szCs w:val="28"/>
                          </w:rPr>
                          <w:t>«_____» _______________2023г.</w:t>
                        </w:r>
                      </w:p>
                      <w:p w:rsidR="002B18E3" w:rsidRDefault="002B18E3">
                        <w:pPr>
                          <w:spacing w:after="0" w:line="240" w:lineRule="auto"/>
                          <w:jc w:val="right"/>
                          <w:rPr>
                            <w:rFonts w:ascii="Times New Roman" w:eastAsia="Calibri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2B18E3">
                    <w:trPr>
                      <w:trHeight w:val="1414"/>
                    </w:trPr>
                    <w:tc>
                      <w:tcPr>
                        <w:tcW w:w="4786" w:type="dxa"/>
                        <w:shd w:val="clear" w:color="auto" w:fill="auto"/>
                      </w:tcPr>
                      <w:p w:rsidR="002B18E3" w:rsidRDefault="002B18E3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СОГЛАСОВАНО</w:t>
                        </w:r>
                      </w:p>
                      <w:p w:rsidR="002B18E3" w:rsidRDefault="002B18E3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Calibri" w:hAnsi="Times New Roman" w:cs="Times New Roman"/>
                            <w:sz w:val="28"/>
                            <w:szCs w:val="28"/>
                          </w:rPr>
                          <w:t>Директор ООО «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8"/>
                            <w:szCs w:val="28"/>
                          </w:rPr>
                          <w:t>Интра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8"/>
                            <w:szCs w:val="28"/>
                          </w:rPr>
                          <w:t>»</w:t>
                        </w:r>
                      </w:p>
                      <w:p w:rsidR="002B18E3" w:rsidRDefault="002B18E3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Calibri" w:hAnsi="Times New Roman" w:cs="Times New Roman"/>
                            <w:sz w:val="28"/>
                            <w:szCs w:val="28"/>
                          </w:rPr>
                          <w:t xml:space="preserve">______________ </w:t>
                        </w:r>
                        <w:r>
                          <w:rPr>
                            <w:rFonts w:ascii="Times New Roman" w:eastAsia="Calibri" w:hAnsi="Times New Roman" w:cs="Times New Roman"/>
                            <w:bCs/>
                            <w:sz w:val="28"/>
                            <w:szCs w:val="28"/>
                          </w:rPr>
                          <w:t xml:space="preserve"> С.П.Уткин</w:t>
                        </w:r>
                      </w:p>
                      <w:p w:rsidR="002B18E3" w:rsidRDefault="002B18E3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Calibri" w:hAnsi="Times New Roman" w:cs="Times New Roman"/>
                            <w:sz w:val="28"/>
                            <w:szCs w:val="28"/>
                          </w:rPr>
                          <w:t>«___» _____________ 2023 г.</w:t>
                        </w:r>
                      </w:p>
                      <w:p w:rsidR="002B18E3" w:rsidRDefault="002B18E3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  <w:p w:rsidR="002B18E3" w:rsidRDefault="002B18E3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РАССМОТРЕНО</w:t>
                        </w:r>
                      </w:p>
                      <w:p w:rsidR="002B18E3" w:rsidRDefault="002B18E3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Calibri" w:hAnsi="Times New Roman" w:cs="Times New Roman"/>
                            <w:sz w:val="28"/>
                            <w:szCs w:val="28"/>
                          </w:rPr>
                          <w:t xml:space="preserve">на заседании кафедры </w:t>
                        </w:r>
                      </w:p>
                      <w:p w:rsidR="002B18E3" w:rsidRDefault="002B18E3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Calibri" w:hAnsi="Times New Roman" w:cs="Times New Roman"/>
                            <w:sz w:val="28"/>
                            <w:szCs w:val="28"/>
                          </w:rPr>
                          <w:t>программирования и рекламы</w:t>
                        </w:r>
                      </w:p>
                      <w:p w:rsidR="002B18E3" w:rsidRDefault="002B18E3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Calibri" w:hAnsi="Times New Roman" w:cs="Times New Roman"/>
                            <w:sz w:val="28"/>
                            <w:szCs w:val="28"/>
                          </w:rPr>
                          <w:t>Заведующий кафедрой</w:t>
                        </w:r>
                      </w:p>
                      <w:p w:rsidR="002B18E3" w:rsidRDefault="002B18E3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Calibri" w:hAnsi="Times New Roman" w:cs="Times New Roman"/>
                            <w:bCs/>
                            <w:sz w:val="28"/>
                            <w:szCs w:val="28"/>
                          </w:rPr>
                          <w:t xml:space="preserve">_______________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bCs/>
                            <w:sz w:val="28"/>
                            <w:szCs w:val="28"/>
                          </w:rPr>
                          <w:t>Л.А.Пятовская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bCs/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:rsidR="002B18E3" w:rsidRDefault="002B18E3">
                        <w:pPr>
                          <w:spacing w:after="0" w:line="240" w:lineRule="auto"/>
                        </w:pPr>
                        <w:r>
                          <w:rPr>
                            <w:rFonts w:ascii="Times New Roman" w:eastAsia="Calibri" w:hAnsi="Times New Roman" w:cs="Times New Roman"/>
                            <w:sz w:val="28"/>
                            <w:szCs w:val="28"/>
                          </w:rPr>
                          <w:t>«___» _____________ 2023 г.</w:t>
                        </w:r>
                      </w:p>
                    </w:tc>
                    <w:tc>
                      <w:tcPr>
                        <w:tcW w:w="4784" w:type="dxa"/>
                        <w:shd w:val="clear" w:color="auto" w:fill="auto"/>
                      </w:tcPr>
                      <w:p w:rsidR="002B18E3" w:rsidRDefault="002B18E3"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  <w:t>ОДОБРЕНО</w:t>
                        </w:r>
                      </w:p>
                      <w:p w:rsidR="002B18E3" w:rsidRDefault="002B18E3"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eastAsia="Calibri" w:hAnsi="Times New Roman" w:cs="Times New Roman"/>
                            <w:sz w:val="28"/>
                            <w:szCs w:val="28"/>
                          </w:rPr>
                          <w:t xml:space="preserve">на заседании педагогического совета  </w:t>
                        </w:r>
                      </w:p>
                      <w:p w:rsidR="002B18E3" w:rsidRDefault="002B18E3"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eastAsia="Calibri" w:hAnsi="Times New Roman" w:cs="Times New Roman"/>
                            <w:sz w:val="28"/>
                            <w:szCs w:val="28"/>
                          </w:rPr>
                          <w:t xml:space="preserve">протокол № ___ </w:t>
                        </w:r>
                      </w:p>
                      <w:p w:rsidR="002B18E3" w:rsidRDefault="002B18E3"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eastAsia="Calibri" w:hAnsi="Times New Roman" w:cs="Times New Roman"/>
                            <w:sz w:val="28"/>
                            <w:szCs w:val="28"/>
                          </w:rPr>
                          <w:t>от «___» _____________ 2023 г.</w:t>
                        </w:r>
                      </w:p>
                      <w:p w:rsidR="002B18E3" w:rsidRDefault="002B18E3"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Times New Roman" w:eastAsia="Calibri" w:hAnsi="Times New Roman" w:cs="Times New Roman"/>
                            <w:sz w:val="28"/>
                            <w:szCs w:val="28"/>
                          </w:rPr>
                          <w:t>Секретарь___________ И.А. Руденко</w:t>
                        </w:r>
                      </w:p>
                      <w:p w:rsidR="002B18E3" w:rsidRDefault="002B18E3">
                        <w:pPr>
                          <w:spacing w:after="0" w:line="240" w:lineRule="auto"/>
                          <w:jc w:val="right"/>
                          <w:rPr>
                            <w:rFonts w:ascii="Times New Roman" w:eastAsia="Calibri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2B18E3" w:rsidRDefault="002B18E3" w:rsidP="00BF290D">
                  <w:pPr>
                    <w:pStyle w:val="aa"/>
                    <w:rPr>
                      <w:color w:val="auto"/>
                    </w:rPr>
                  </w:pPr>
                </w:p>
              </w:txbxContent>
            </v:textbox>
            <w10:wrap type="square" anchorx="margin"/>
          </v:rect>
        </w:pict>
      </w:r>
    </w:p>
    <w:p w:rsidR="00BF290D" w:rsidRDefault="00BF290D" w:rsidP="00BF290D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F290D" w:rsidRDefault="00BF290D" w:rsidP="00BF290D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F290D" w:rsidRDefault="00BF290D" w:rsidP="00BF290D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F290D" w:rsidRDefault="00BF290D" w:rsidP="00BF290D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F290D" w:rsidRDefault="00BF290D" w:rsidP="00BF290D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F290D" w:rsidRDefault="00BF290D" w:rsidP="00BF290D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F290D" w:rsidRDefault="00BF290D" w:rsidP="00BF290D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F290D" w:rsidRDefault="00BF290D" w:rsidP="00BF290D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F290D" w:rsidRDefault="00BF290D" w:rsidP="00BF290D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F290D" w:rsidRDefault="00BF290D" w:rsidP="00BF290D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F290D" w:rsidRPr="00857D40" w:rsidRDefault="00BF290D" w:rsidP="00BF290D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B4AA9">
        <w:rPr>
          <w:rFonts w:ascii="Times New Roman" w:eastAsia="Calibri" w:hAnsi="Times New Roman" w:cs="Times New Roman"/>
          <w:sz w:val="28"/>
          <w:szCs w:val="28"/>
        </w:rPr>
        <w:t xml:space="preserve">Рабочая программа </w:t>
      </w:r>
      <w:r w:rsidR="00857D40">
        <w:rPr>
          <w:rFonts w:ascii="Times New Roman" w:eastAsia="Calibri" w:hAnsi="Times New Roman" w:cs="Times New Roman"/>
          <w:sz w:val="28"/>
          <w:szCs w:val="28"/>
        </w:rPr>
        <w:t xml:space="preserve">профессионального модуля </w:t>
      </w:r>
      <w:r w:rsidR="00857D40" w:rsidRPr="00857D40">
        <w:rPr>
          <w:rFonts w:ascii="Times New Roman" w:eastAsia="Calibri" w:hAnsi="Times New Roman" w:cs="Times New Roman"/>
          <w:sz w:val="28"/>
          <w:szCs w:val="28"/>
        </w:rPr>
        <w:t xml:space="preserve">ПМ 07. </w:t>
      </w:r>
      <w:proofErr w:type="gramStart"/>
      <w:r w:rsidR="00857D40" w:rsidRPr="00857D40">
        <w:rPr>
          <w:rFonts w:ascii="Times New Roman" w:eastAsia="Calibri" w:hAnsi="Times New Roman" w:cs="Times New Roman"/>
          <w:sz w:val="28"/>
          <w:szCs w:val="28"/>
        </w:rPr>
        <w:t xml:space="preserve">Выполнение работ по профессии «19460 Фотограф» </w:t>
      </w:r>
      <w:r w:rsidRPr="00EB4AA9">
        <w:rPr>
          <w:rFonts w:ascii="Times New Roman" w:eastAsia="Calibri" w:hAnsi="Times New Roman" w:cs="Times New Roman"/>
          <w:sz w:val="28"/>
          <w:szCs w:val="28"/>
        </w:rPr>
        <w:t xml:space="preserve">разработана на основе Федерального государственного стандарта среднего профессионального образования по специальности 42.02.01 Реклама, утвержденной приказом </w:t>
      </w:r>
      <w:r w:rsidRPr="009D34F4">
        <w:rPr>
          <w:rFonts w:ascii="Times New Roman" w:eastAsia="Calibri" w:hAnsi="Times New Roman" w:cs="Times New Roman"/>
          <w:sz w:val="28"/>
          <w:szCs w:val="28"/>
        </w:rPr>
        <w:t>Министерства образования и науки РФ от 12.05.2014 г.  № 510, регистрация Минюст (№ 32859, 26.06.2014 г.),</w:t>
      </w:r>
      <w:r w:rsidRPr="00497E0C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Pr="00EB4AA9">
        <w:rPr>
          <w:rFonts w:ascii="Times New Roman" w:eastAsia="Calibri" w:hAnsi="Times New Roman" w:cs="Times New Roman"/>
          <w:sz w:val="28"/>
          <w:szCs w:val="28"/>
        </w:rPr>
        <w:t>гуманитарного профиля, укрупненная группа 42.00.00 «Средства массовой информации и информационно-библиотечное де</w:t>
      </w:r>
      <w:r>
        <w:rPr>
          <w:rFonts w:ascii="Times New Roman" w:eastAsia="Calibri" w:hAnsi="Times New Roman" w:cs="Times New Roman"/>
          <w:sz w:val="28"/>
          <w:szCs w:val="28"/>
        </w:rPr>
        <w:t>л</w:t>
      </w:r>
      <w:r w:rsidR="00497E0C">
        <w:rPr>
          <w:rFonts w:ascii="Times New Roman" w:eastAsia="Calibri" w:hAnsi="Times New Roman" w:cs="Times New Roman"/>
          <w:sz w:val="28"/>
          <w:szCs w:val="28"/>
        </w:rPr>
        <w:t>о», рабочего учебного плана № 15</w:t>
      </w:r>
      <w:r>
        <w:rPr>
          <w:rFonts w:ascii="Times New Roman" w:eastAsia="Calibri" w:hAnsi="Times New Roman" w:cs="Times New Roman"/>
          <w:sz w:val="28"/>
          <w:szCs w:val="28"/>
        </w:rPr>
        <w:t>6</w:t>
      </w:r>
      <w:r w:rsidRPr="00EB4AA9">
        <w:rPr>
          <w:rFonts w:ascii="Times New Roman" w:eastAsia="Calibri" w:hAnsi="Times New Roman" w:cs="Times New Roman"/>
          <w:sz w:val="28"/>
          <w:szCs w:val="28"/>
        </w:rPr>
        <w:t xml:space="preserve">, утвержденного </w:t>
      </w:r>
      <w:r w:rsidR="00857D40">
        <w:rPr>
          <w:rFonts w:ascii="Times New Roman" w:eastAsia="Calibri" w:hAnsi="Times New Roman" w:cs="Times New Roman"/>
          <w:sz w:val="28"/>
          <w:szCs w:val="28"/>
        </w:rPr>
        <w:t>27.06.2023</w:t>
      </w:r>
      <w:proofErr w:type="gramEnd"/>
    </w:p>
    <w:p w:rsidR="00BF290D" w:rsidRPr="00AD1224" w:rsidRDefault="00BF290D" w:rsidP="00BF290D">
      <w:pPr>
        <w:spacing w:after="200" w:line="276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Организация-разработчик: ГАПОУ КК КГТК </w:t>
      </w:r>
    </w:p>
    <w:tbl>
      <w:tblPr>
        <w:tblW w:w="9497" w:type="dxa"/>
        <w:tblInd w:w="-175" w:type="dxa"/>
        <w:tblLook w:val="04A0"/>
      </w:tblPr>
      <w:tblGrid>
        <w:gridCol w:w="5835"/>
        <w:gridCol w:w="3662"/>
      </w:tblGrid>
      <w:tr w:rsidR="00BF290D" w:rsidTr="00C67ADD">
        <w:tc>
          <w:tcPr>
            <w:tcW w:w="5835" w:type="dxa"/>
            <w:shd w:val="clear" w:color="auto" w:fill="auto"/>
          </w:tcPr>
          <w:p w:rsidR="00BF290D" w:rsidRDefault="00BF290D" w:rsidP="00C67AD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Разработчик: К.Е. Лысенко, преподаватель ГАПОУ КК КГТК</w:t>
            </w:r>
          </w:p>
        </w:tc>
        <w:tc>
          <w:tcPr>
            <w:tcW w:w="3662" w:type="dxa"/>
            <w:shd w:val="clear" w:color="auto" w:fill="auto"/>
          </w:tcPr>
          <w:p w:rsidR="00BF290D" w:rsidRDefault="00BF290D" w:rsidP="00C67AD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</w:t>
            </w:r>
          </w:p>
          <w:p w:rsidR="00BF290D" w:rsidRDefault="00BF290D" w:rsidP="00C67AD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____________</w:t>
            </w:r>
          </w:p>
          <w:p w:rsidR="00BF290D" w:rsidRDefault="00BF290D" w:rsidP="00C67AD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(подпись)</w:t>
            </w:r>
          </w:p>
        </w:tc>
      </w:tr>
      <w:tr w:rsidR="00BF290D" w:rsidTr="00C67ADD">
        <w:tc>
          <w:tcPr>
            <w:tcW w:w="5835" w:type="dxa"/>
            <w:shd w:val="clear" w:color="auto" w:fill="auto"/>
          </w:tcPr>
          <w:p w:rsidR="00BF290D" w:rsidRDefault="00BF290D" w:rsidP="00C67A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Рецензенты:</w:t>
            </w:r>
          </w:p>
          <w:p w:rsidR="00524B41" w:rsidRDefault="00524B41" w:rsidP="00524B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4B41" w:rsidRDefault="00524B41" w:rsidP="00524B4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О.О.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Маринченко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 руководитель отдела маркетинг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 ООО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«ДМ-авто» Север», квалификация по диплому - специалист по рекламе</w:t>
            </w:r>
          </w:p>
          <w:p w:rsidR="00BF290D" w:rsidRDefault="00BF290D" w:rsidP="00C67AD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62" w:type="dxa"/>
            <w:shd w:val="clear" w:color="auto" w:fill="auto"/>
          </w:tcPr>
          <w:p w:rsidR="00BF290D" w:rsidRDefault="00BF290D" w:rsidP="00C67AD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</w:t>
            </w:r>
          </w:p>
          <w:p w:rsidR="00BF290D" w:rsidRDefault="00BF290D" w:rsidP="00C67AD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F290D" w:rsidRDefault="00BF290D" w:rsidP="00C67AD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</w:t>
            </w:r>
          </w:p>
          <w:p w:rsidR="00524B41" w:rsidRDefault="00524B41" w:rsidP="00524B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F290D" w:rsidRDefault="00524B41" w:rsidP="00524B4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__</w:t>
            </w:r>
            <w:r w:rsidR="00BF290D">
              <w:rPr>
                <w:rFonts w:ascii="Times New Roman" w:eastAsia="Calibri" w:hAnsi="Times New Roman" w:cs="Times New Roman"/>
                <w:sz w:val="28"/>
                <w:szCs w:val="28"/>
              </w:rPr>
              <w:t>__________</w:t>
            </w:r>
          </w:p>
          <w:p w:rsidR="00BF290D" w:rsidRDefault="00BF290D" w:rsidP="00C67AD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(подпись)</w:t>
            </w:r>
          </w:p>
        </w:tc>
      </w:tr>
      <w:tr w:rsidR="00BF290D" w:rsidTr="00C67ADD">
        <w:tc>
          <w:tcPr>
            <w:tcW w:w="5835" w:type="dxa"/>
            <w:shd w:val="clear" w:color="auto" w:fill="auto"/>
          </w:tcPr>
          <w:p w:rsidR="00BF290D" w:rsidRDefault="00BF290D" w:rsidP="00C67AD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С.П. Уткин, директор рекламного агентства ООО «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Интра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», квалификация по диплому - экономист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662" w:type="dxa"/>
            <w:shd w:val="clear" w:color="auto" w:fill="auto"/>
          </w:tcPr>
          <w:p w:rsidR="00BF290D" w:rsidRDefault="00BF290D" w:rsidP="00C67AD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</w:t>
            </w:r>
          </w:p>
          <w:p w:rsidR="00857D40" w:rsidRDefault="00BF290D" w:rsidP="00857D4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____________</w:t>
            </w:r>
          </w:p>
          <w:p w:rsidR="00BF290D" w:rsidRDefault="00BF290D" w:rsidP="00857D4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(подпись)</w:t>
            </w:r>
          </w:p>
        </w:tc>
      </w:tr>
    </w:tbl>
    <w:p w:rsidR="00E41869" w:rsidRPr="00E41869" w:rsidRDefault="00E41869" w:rsidP="00BF29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4186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lastRenderedPageBreak/>
        <w:t>СОДЕРЖАНИЕ</w:t>
      </w:r>
    </w:p>
    <w:p w:rsidR="00E41869" w:rsidRPr="00E41869" w:rsidRDefault="00E41869" w:rsidP="00E418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E41869" w:rsidRPr="00E41869" w:rsidRDefault="00E41869" w:rsidP="00E418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tbl>
      <w:tblPr>
        <w:tblW w:w="0" w:type="auto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9006"/>
        <w:gridCol w:w="1275"/>
      </w:tblGrid>
      <w:tr w:rsidR="00E41869" w:rsidRPr="00E41869" w:rsidTr="00403EC4">
        <w:tc>
          <w:tcPr>
            <w:tcW w:w="9006" w:type="dxa"/>
            <w:shd w:val="clear" w:color="auto" w:fill="auto"/>
          </w:tcPr>
          <w:p w:rsidR="00E41869" w:rsidRPr="00E41869" w:rsidRDefault="00E41869" w:rsidP="00E41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zh-CN"/>
              </w:rPr>
              <w:t>Название разделов</w:t>
            </w:r>
          </w:p>
        </w:tc>
        <w:tc>
          <w:tcPr>
            <w:tcW w:w="1275" w:type="dxa"/>
            <w:shd w:val="clear" w:color="auto" w:fill="auto"/>
          </w:tcPr>
          <w:p w:rsidR="00E41869" w:rsidRPr="00E41869" w:rsidRDefault="00E41869" w:rsidP="00E41869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zh-CN"/>
              </w:rPr>
              <w:t>стр.</w:t>
            </w:r>
          </w:p>
        </w:tc>
      </w:tr>
      <w:tr w:rsidR="00E41869" w:rsidRPr="00E41869" w:rsidTr="00403EC4">
        <w:tc>
          <w:tcPr>
            <w:tcW w:w="9006" w:type="dxa"/>
            <w:shd w:val="clear" w:color="auto" w:fill="auto"/>
          </w:tcPr>
          <w:p w:rsidR="00E41869" w:rsidRPr="00E41869" w:rsidRDefault="00E41869" w:rsidP="00E41869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1. Паспорт программы профессионального модуля</w:t>
            </w:r>
          </w:p>
        </w:tc>
        <w:tc>
          <w:tcPr>
            <w:tcW w:w="1275" w:type="dxa"/>
            <w:shd w:val="clear" w:color="auto" w:fill="auto"/>
          </w:tcPr>
          <w:p w:rsidR="00E41869" w:rsidRPr="00E41869" w:rsidRDefault="00E41869" w:rsidP="00E41869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4</w:t>
            </w:r>
          </w:p>
        </w:tc>
      </w:tr>
      <w:tr w:rsidR="00E41869" w:rsidRPr="00E41869" w:rsidTr="00403EC4">
        <w:tc>
          <w:tcPr>
            <w:tcW w:w="9006" w:type="dxa"/>
            <w:shd w:val="clear" w:color="auto" w:fill="auto"/>
          </w:tcPr>
          <w:p w:rsidR="00E41869" w:rsidRPr="00E41869" w:rsidRDefault="00E41869" w:rsidP="00E41869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2. Результаты освоения профессионального модуля</w:t>
            </w:r>
          </w:p>
        </w:tc>
        <w:tc>
          <w:tcPr>
            <w:tcW w:w="1275" w:type="dxa"/>
            <w:shd w:val="clear" w:color="auto" w:fill="auto"/>
          </w:tcPr>
          <w:p w:rsidR="00E41869" w:rsidRPr="00E41869" w:rsidRDefault="00ED1729" w:rsidP="00E41869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8</w:t>
            </w:r>
          </w:p>
        </w:tc>
      </w:tr>
      <w:tr w:rsidR="00E41869" w:rsidRPr="00E41869" w:rsidTr="00403EC4">
        <w:tc>
          <w:tcPr>
            <w:tcW w:w="9006" w:type="dxa"/>
            <w:shd w:val="clear" w:color="auto" w:fill="auto"/>
          </w:tcPr>
          <w:p w:rsidR="00E41869" w:rsidRPr="00E41869" w:rsidRDefault="00E41869" w:rsidP="00E41869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3 Структура и содержание профессионального модуля</w:t>
            </w:r>
          </w:p>
        </w:tc>
        <w:tc>
          <w:tcPr>
            <w:tcW w:w="1275" w:type="dxa"/>
            <w:shd w:val="clear" w:color="auto" w:fill="auto"/>
          </w:tcPr>
          <w:p w:rsidR="00E41869" w:rsidRPr="00E41869" w:rsidRDefault="00ED1729" w:rsidP="00E41869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9</w:t>
            </w:r>
          </w:p>
        </w:tc>
      </w:tr>
      <w:tr w:rsidR="00E41869" w:rsidRPr="00E41869" w:rsidTr="00403EC4">
        <w:tc>
          <w:tcPr>
            <w:tcW w:w="9006" w:type="dxa"/>
            <w:shd w:val="clear" w:color="auto" w:fill="auto"/>
          </w:tcPr>
          <w:p w:rsidR="00E41869" w:rsidRPr="00E41869" w:rsidRDefault="00E41869" w:rsidP="00E41869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4 Условия реализации профессионального модуля</w:t>
            </w:r>
          </w:p>
        </w:tc>
        <w:tc>
          <w:tcPr>
            <w:tcW w:w="1275" w:type="dxa"/>
            <w:shd w:val="clear" w:color="auto" w:fill="auto"/>
          </w:tcPr>
          <w:p w:rsidR="00E41869" w:rsidRPr="00E41869" w:rsidRDefault="005B7EE4" w:rsidP="00E41869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21</w:t>
            </w:r>
          </w:p>
        </w:tc>
      </w:tr>
      <w:tr w:rsidR="00E41869" w:rsidRPr="00E41869" w:rsidTr="00403EC4">
        <w:tc>
          <w:tcPr>
            <w:tcW w:w="9006" w:type="dxa"/>
            <w:shd w:val="clear" w:color="auto" w:fill="auto"/>
          </w:tcPr>
          <w:p w:rsidR="00E41869" w:rsidRPr="00E41869" w:rsidRDefault="00E41869" w:rsidP="00E41869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5 Контроль и оценка результатов освоения профессионального модуля</w:t>
            </w:r>
          </w:p>
        </w:tc>
        <w:tc>
          <w:tcPr>
            <w:tcW w:w="1275" w:type="dxa"/>
            <w:shd w:val="clear" w:color="auto" w:fill="auto"/>
          </w:tcPr>
          <w:p w:rsidR="00E41869" w:rsidRPr="00E41869" w:rsidRDefault="00736A65" w:rsidP="00E41869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27</w:t>
            </w:r>
          </w:p>
        </w:tc>
      </w:tr>
      <w:tr w:rsidR="00E41869" w:rsidRPr="00E41869" w:rsidTr="00403EC4">
        <w:tc>
          <w:tcPr>
            <w:tcW w:w="9006" w:type="dxa"/>
            <w:shd w:val="clear" w:color="auto" w:fill="auto"/>
          </w:tcPr>
          <w:p w:rsidR="00E41869" w:rsidRPr="00E41869" w:rsidRDefault="00E41869" w:rsidP="00E41869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5. Приложение 1</w:t>
            </w:r>
          </w:p>
        </w:tc>
        <w:tc>
          <w:tcPr>
            <w:tcW w:w="1275" w:type="dxa"/>
            <w:shd w:val="clear" w:color="auto" w:fill="auto"/>
          </w:tcPr>
          <w:p w:rsidR="00E41869" w:rsidRPr="00E41869" w:rsidRDefault="00736A65" w:rsidP="000B0B1D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31</w:t>
            </w:r>
          </w:p>
        </w:tc>
      </w:tr>
      <w:tr w:rsidR="00E41869" w:rsidRPr="00E41869" w:rsidTr="00403EC4">
        <w:trPr>
          <w:trHeight w:val="838"/>
        </w:trPr>
        <w:tc>
          <w:tcPr>
            <w:tcW w:w="9006" w:type="dxa"/>
            <w:shd w:val="clear" w:color="auto" w:fill="auto"/>
          </w:tcPr>
          <w:p w:rsidR="00E41869" w:rsidRPr="00E41869" w:rsidRDefault="00E41869" w:rsidP="00E4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  <w:lang w:eastAsia="zh-CN"/>
              </w:rPr>
            </w:pPr>
            <w:r w:rsidRPr="00E41869">
              <w:rPr>
                <w:rFonts w:ascii="Times New Roman" w:eastAsia="TimesNewRoman" w:hAnsi="Times New Roman" w:cs="Times New Roman"/>
                <w:sz w:val="28"/>
                <w:szCs w:val="24"/>
                <w:lang w:eastAsia="zh-CN"/>
              </w:rPr>
              <w:t>6 Лист изменений и дополнений, внесенных в рабочую программу</w:t>
            </w:r>
          </w:p>
          <w:p w:rsidR="00E41869" w:rsidRPr="00E41869" w:rsidRDefault="00E41869" w:rsidP="00E41869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  <w:lang w:eastAsia="zh-CN"/>
              </w:rPr>
            </w:pPr>
          </w:p>
        </w:tc>
        <w:tc>
          <w:tcPr>
            <w:tcW w:w="1275" w:type="dxa"/>
            <w:shd w:val="clear" w:color="auto" w:fill="auto"/>
          </w:tcPr>
          <w:p w:rsidR="00E41869" w:rsidRPr="00E41869" w:rsidRDefault="00736A65" w:rsidP="00E41869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39</w:t>
            </w:r>
          </w:p>
        </w:tc>
      </w:tr>
    </w:tbl>
    <w:p w:rsidR="003F6160" w:rsidRDefault="003F6160" w:rsidP="00633903"/>
    <w:p w:rsidR="00E41869" w:rsidRDefault="00E41869" w:rsidP="00633903"/>
    <w:p w:rsidR="00E41869" w:rsidRDefault="00E41869" w:rsidP="00633903"/>
    <w:p w:rsidR="00E41869" w:rsidRDefault="00E41869" w:rsidP="00633903"/>
    <w:p w:rsidR="00E41869" w:rsidRDefault="00E41869" w:rsidP="00633903"/>
    <w:p w:rsidR="00E41869" w:rsidRDefault="00E41869" w:rsidP="00633903"/>
    <w:p w:rsidR="00E41869" w:rsidRDefault="00E41869" w:rsidP="00633903"/>
    <w:p w:rsidR="00E41869" w:rsidRDefault="00E41869" w:rsidP="00633903"/>
    <w:p w:rsidR="00E41869" w:rsidRDefault="00E41869" w:rsidP="00633903"/>
    <w:p w:rsidR="00E41869" w:rsidRDefault="00E41869" w:rsidP="00633903"/>
    <w:p w:rsidR="00E41869" w:rsidRDefault="00E41869" w:rsidP="00633903"/>
    <w:p w:rsidR="00E41869" w:rsidRDefault="00E41869" w:rsidP="00633903"/>
    <w:p w:rsidR="00E41869" w:rsidRDefault="00E41869" w:rsidP="00633903"/>
    <w:p w:rsidR="00E41869" w:rsidRDefault="00E41869" w:rsidP="00633903"/>
    <w:p w:rsidR="00E41869" w:rsidRDefault="00E41869" w:rsidP="00633903"/>
    <w:p w:rsidR="00E41869" w:rsidRPr="00E41869" w:rsidRDefault="00E41869" w:rsidP="00E41869">
      <w:pPr>
        <w:pageBreakBefore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E41869">
        <w:rPr>
          <w:rFonts w:ascii="Times New Roman" w:eastAsia="Times New Roman" w:hAnsi="Times New Roman" w:cs="Times New Roman"/>
          <w:b/>
          <w:caps/>
          <w:sz w:val="28"/>
          <w:szCs w:val="28"/>
          <w:lang w:eastAsia="zh-CN"/>
        </w:rPr>
        <w:lastRenderedPageBreak/>
        <w:t>паспорт ПРОГРАММЫ ПРОФЕССИОНАЛЬНОГО МОДУЛЯ</w:t>
      </w:r>
    </w:p>
    <w:p w:rsidR="00C41054" w:rsidRPr="00265EA9" w:rsidRDefault="00265EA9" w:rsidP="00C410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i/>
          <w:sz w:val="28"/>
          <w:szCs w:val="24"/>
        </w:rPr>
      </w:pPr>
      <w:r w:rsidRPr="00265EA9">
        <w:rPr>
          <w:rFonts w:ascii="Times New Roman" w:hAnsi="Times New Roman" w:cs="Times New Roman"/>
          <w:b/>
          <w:i/>
          <w:sz w:val="28"/>
          <w:szCs w:val="24"/>
        </w:rPr>
        <w:t>ПМ 07. Выполнение работ по профессии «19460 Фотограф»</w:t>
      </w:r>
    </w:p>
    <w:p w:rsidR="00265EA9" w:rsidRPr="007C158C" w:rsidRDefault="00265EA9" w:rsidP="00C410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E41869" w:rsidRPr="00E41869" w:rsidRDefault="00E41869" w:rsidP="00E418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4186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1.1. Область применения программы</w:t>
      </w:r>
    </w:p>
    <w:p w:rsidR="00E41869" w:rsidRPr="00E41869" w:rsidRDefault="00E41869" w:rsidP="00E418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E41869" w:rsidRPr="00E41869" w:rsidRDefault="00E41869" w:rsidP="00E41869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41869">
        <w:rPr>
          <w:rFonts w:ascii="Times New Roman" w:eastAsia="Times New Roman" w:hAnsi="Times New Roman" w:cs="Times New Roman"/>
          <w:sz w:val="28"/>
          <w:szCs w:val="28"/>
          <w:lang w:eastAsia="zh-CN"/>
        </w:rPr>
        <w:t>Рабочая  программа профессионального модуля может быть использована в профессиональной подготовке специалистов по рекламе.</w:t>
      </w:r>
    </w:p>
    <w:p w:rsidR="00E41869" w:rsidRPr="00E41869" w:rsidRDefault="00E41869" w:rsidP="00E41869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4186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Рабочая программа профессионального модуля (далее программа ПМ) – является частью основной профессиональной образовательной программы </w:t>
      </w:r>
      <w:r w:rsidR="00A65AFF" w:rsidRPr="00A65AFF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Г</w:t>
      </w:r>
      <w:r w:rsidR="00A27C9F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А</w:t>
      </w:r>
      <w:r w:rsidR="00A65AFF" w:rsidRPr="00A65AFF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ПОУ КК КГТК</w:t>
      </w:r>
      <w:r w:rsidR="00A65AF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E4186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по специальности СПО </w:t>
      </w:r>
      <w:r w:rsidR="000A1A1F" w:rsidRPr="000A1A1F">
        <w:rPr>
          <w:rFonts w:ascii="Times New Roman" w:eastAsia="Times New Roman" w:hAnsi="Times New Roman" w:cs="Times New Roman"/>
          <w:sz w:val="28"/>
          <w:szCs w:val="28"/>
          <w:lang w:eastAsia="zh-CN"/>
        </w:rPr>
        <w:t>42.02.01 «Реклама»</w:t>
      </w:r>
      <w:r w:rsidRPr="00E4186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базовой подготовки, разработанной в </w:t>
      </w:r>
      <w:r w:rsidRPr="009D34F4">
        <w:rPr>
          <w:rFonts w:ascii="Times New Roman" w:eastAsia="Times New Roman" w:hAnsi="Times New Roman" w:cs="Times New Roman"/>
          <w:sz w:val="28"/>
          <w:szCs w:val="28"/>
          <w:lang w:eastAsia="zh-CN"/>
        </w:rPr>
        <w:t>соответствии с ФГОС СПО третьего поколения.</w:t>
      </w:r>
    </w:p>
    <w:p w:rsidR="00E41869" w:rsidRPr="00E41869" w:rsidRDefault="00E41869" w:rsidP="00E41869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41869">
        <w:rPr>
          <w:rFonts w:ascii="Times New Roman" w:eastAsia="Times New Roman" w:hAnsi="Times New Roman" w:cs="Times New Roman"/>
          <w:sz w:val="28"/>
          <w:szCs w:val="28"/>
          <w:lang w:eastAsia="zh-CN"/>
        </w:rPr>
        <w:t>Рабочая  программа профессионального модуля может быть использована в профессиональной подготовке специалистов по рекламе.</w:t>
      </w:r>
    </w:p>
    <w:p w:rsidR="00E41869" w:rsidRPr="00E41869" w:rsidRDefault="00E41869" w:rsidP="00E41869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0"/>
          <w:szCs w:val="28"/>
          <w:lang w:eastAsia="zh-CN"/>
        </w:rPr>
      </w:pPr>
      <w:r w:rsidRPr="00E4186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Рабочая программа составляется для специальности </w:t>
      </w:r>
      <w:r w:rsidR="000A1A1F" w:rsidRPr="000A1A1F">
        <w:rPr>
          <w:rFonts w:ascii="Times New Roman" w:eastAsia="Times New Roman" w:hAnsi="Times New Roman" w:cs="Times New Roman"/>
          <w:sz w:val="28"/>
          <w:szCs w:val="28"/>
          <w:lang w:eastAsia="zh-CN"/>
        </w:rPr>
        <w:t>42.02.01 «Реклама»</w:t>
      </w:r>
      <w:r w:rsidR="00A65AF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E41869">
        <w:rPr>
          <w:rFonts w:ascii="Times New Roman" w:eastAsia="Times New Roman" w:hAnsi="Times New Roman" w:cs="Times New Roman"/>
          <w:sz w:val="28"/>
          <w:szCs w:val="28"/>
          <w:lang w:eastAsia="zh-CN"/>
        </w:rPr>
        <w:t>очной формы обучения.</w:t>
      </w:r>
    </w:p>
    <w:p w:rsidR="00E41869" w:rsidRPr="00E41869" w:rsidRDefault="00E41869" w:rsidP="00E4186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zh-CN"/>
        </w:rPr>
      </w:pPr>
    </w:p>
    <w:p w:rsidR="00E41869" w:rsidRPr="00704465" w:rsidRDefault="00E41869" w:rsidP="00E418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</w:pPr>
      <w:r w:rsidRPr="0070446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1.2. Цели и задачи модуля – требования к результатам освоения модуля:</w:t>
      </w:r>
    </w:p>
    <w:p w:rsidR="00AA7EC7" w:rsidRPr="00C41054" w:rsidRDefault="00AA7EC7" w:rsidP="00AA7EC7">
      <w:pPr>
        <w:spacing w:after="0" w:line="240" w:lineRule="auto"/>
        <w:ind w:firstLine="600"/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  <w:lang w:eastAsia="zh-CN"/>
        </w:rPr>
      </w:pPr>
    </w:p>
    <w:p w:rsidR="00E41869" w:rsidRDefault="00E41869" w:rsidP="00E418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86937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С целью реализации требований работодателей и ориентации профессиональной подготовки под конкретное рабочее место, </w:t>
      </w:r>
      <w:proofErr w:type="gramStart"/>
      <w:r w:rsidRPr="00C86937">
        <w:rPr>
          <w:rFonts w:ascii="Times New Roman" w:eastAsia="Times New Roman" w:hAnsi="Times New Roman" w:cs="Times New Roman"/>
          <w:sz w:val="28"/>
          <w:szCs w:val="28"/>
          <w:lang w:eastAsia="zh-CN"/>
        </w:rPr>
        <w:t>обучающийся</w:t>
      </w:r>
      <w:proofErr w:type="gramEnd"/>
      <w:r w:rsidRPr="00C8693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рамках овладения указанным видом профессиональной деятельности должен:</w:t>
      </w:r>
    </w:p>
    <w:p w:rsidR="00FC285C" w:rsidRDefault="00FC285C" w:rsidP="00E418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FC285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владеть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навыками</w:t>
      </w:r>
      <w:r w:rsidRPr="00FC285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:</w:t>
      </w:r>
    </w:p>
    <w:p w:rsidR="00704465" w:rsidRDefault="00FC285C" w:rsidP="007044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- </w:t>
      </w:r>
      <w:r w:rsidR="00704465" w:rsidRPr="0070446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выполнения фотосъемки на документы; </w:t>
      </w:r>
    </w:p>
    <w:p w:rsidR="00704465" w:rsidRDefault="00704465" w:rsidP="007044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- </w:t>
      </w:r>
      <w:r w:rsidRPr="00704465">
        <w:rPr>
          <w:rFonts w:ascii="Times New Roman" w:eastAsia="Times New Roman" w:hAnsi="Times New Roman" w:cs="Times New Roman"/>
          <w:sz w:val="28"/>
          <w:szCs w:val="28"/>
          <w:lang w:eastAsia="zh-CN"/>
        </w:rPr>
        <w:t>фотосъемки одиночных и групповых портретов в студии и на выезде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;</w:t>
      </w:r>
      <w:r w:rsidRPr="0070446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</w:p>
    <w:p w:rsidR="00704465" w:rsidRDefault="00704465" w:rsidP="007044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- </w:t>
      </w:r>
      <w:r w:rsidRPr="00704465">
        <w:rPr>
          <w:rFonts w:ascii="Times New Roman" w:eastAsia="Times New Roman" w:hAnsi="Times New Roman" w:cs="Times New Roman"/>
          <w:sz w:val="28"/>
          <w:szCs w:val="28"/>
          <w:lang w:eastAsia="zh-CN"/>
        </w:rPr>
        <w:t>фотосъемки рекламных продуктов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;</w:t>
      </w:r>
    </w:p>
    <w:p w:rsidR="00364704" w:rsidRPr="00C86937" w:rsidRDefault="00364704" w:rsidP="007044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C8693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уметь:</w:t>
      </w:r>
    </w:p>
    <w:p w:rsidR="00704465" w:rsidRDefault="00704465" w:rsidP="00FC28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- </w:t>
      </w:r>
      <w:r w:rsidRPr="0070446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применять фотоаппаратуру, осветительное и иное оборудование для фотосъемки на документы, </w:t>
      </w:r>
      <w:proofErr w:type="gramStart"/>
      <w:r w:rsidRPr="00704465">
        <w:rPr>
          <w:rFonts w:ascii="Times New Roman" w:eastAsia="Times New Roman" w:hAnsi="Times New Roman" w:cs="Times New Roman"/>
          <w:sz w:val="28"/>
          <w:szCs w:val="28"/>
          <w:lang w:eastAsia="zh-CN"/>
        </w:rPr>
        <w:t>индивидуального</w:t>
      </w:r>
      <w:proofErr w:type="gramEnd"/>
      <w:r w:rsidRPr="0070446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 группового </w:t>
      </w:r>
      <w:proofErr w:type="spellStart"/>
      <w:r w:rsidRPr="00704465">
        <w:rPr>
          <w:rFonts w:ascii="Times New Roman" w:eastAsia="Times New Roman" w:hAnsi="Times New Roman" w:cs="Times New Roman"/>
          <w:sz w:val="28"/>
          <w:szCs w:val="28"/>
          <w:lang w:eastAsia="zh-CN"/>
        </w:rPr>
        <w:t>портретирования</w:t>
      </w:r>
      <w:proofErr w:type="spellEnd"/>
      <w:r w:rsidRPr="0070446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</w:p>
    <w:p w:rsidR="00704465" w:rsidRDefault="00704465" w:rsidP="00FC28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- </w:t>
      </w:r>
      <w:r w:rsidRPr="00704465">
        <w:rPr>
          <w:rFonts w:ascii="Times New Roman" w:eastAsia="Times New Roman" w:hAnsi="Times New Roman" w:cs="Times New Roman"/>
          <w:sz w:val="28"/>
          <w:szCs w:val="28"/>
          <w:lang w:eastAsia="zh-CN"/>
        </w:rPr>
        <w:t>выполнять фотосъемку на документы в соответствии с рекомендациями и техническими требованиями</w:t>
      </w:r>
    </w:p>
    <w:p w:rsidR="00704465" w:rsidRDefault="00704465" w:rsidP="00FC28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-</w:t>
      </w:r>
      <w:r w:rsidRPr="0070446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строить кадр в соответствии с законами композиции и использовать дневное освещение в сочетании с </w:t>
      </w:r>
      <w:proofErr w:type="gramStart"/>
      <w:r w:rsidRPr="00704465">
        <w:rPr>
          <w:rFonts w:ascii="Times New Roman" w:eastAsia="Times New Roman" w:hAnsi="Times New Roman" w:cs="Times New Roman"/>
          <w:sz w:val="28"/>
          <w:szCs w:val="28"/>
          <w:lang w:eastAsia="zh-CN"/>
        </w:rPr>
        <w:t>дополнительным</w:t>
      </w:r>
      <w:proofErr w:type="gramEnd"/>
      <w:r w:rsidRPr="0070446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осветительным</w:t>
      </w:r>
    </w:p>
    <w:p w:rsidR="00A65AFF" w:rsidRPr="00C86937" w:rsidRDefault="00A65AFF" w:rsidP="00FC28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C8693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знать: </w:t>
      </w:r>
    </w:p>
    <w:p w:rsidR="00704465" w:rsidRDefault="00704465" w:rsidP="00E418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- </w:t>
      </w:r>
      <w:r w:rsidRPr="0070446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виды и характеристики основных видов оборудования для фотосъемки </w:t>
      </w:r>
    </w:p>
    <w:p w:rsidR="00704465" w:rsidRDefault="00704465" w:rsidP="00E418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- </w:t>
      </w:r>
      <w:r w:rsidRPr="0070446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основы </w:t>
      </w:r>
      <w:proofErr w:type="spellStart"/>
      <w:r w:rsidRPr="00704465">
        <w:rPr>
          <w:rFonts w:ascii="Times New Roman" w:eastAsia="Times New Roman" w:hAnsi="Times New Roman" w:cs="Times New Roman"/>
          <w:sz w:val="28"/>
          <w:szCs w:val="28"/>
          <w:lang w:eastAsia="zh-CN"/>
        </w:rPr>
        <w:t>фотокомпозиции</w:t>
      </w:r>
      <w:proofErr w:type="spellEnd"/>
      <w:r w:rsidRPr="0070446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</w:p>
    <w:p w:rsidR="008E5BD8" w:rsidRDefault="00704465" w:rsidP="00E418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- </w:t>
      </w:r>
      <w:r w:rsidRPr="0070446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основные технологии </w:t>
      </w:r>
      <w:proofErr w:type="spellStart"/>
      <w:r w:rsidRPr="00704465">
        <w:rPr>
          <w:rFonts w:ascii="Times New Roman" w:eastAsia="Times New Roman" w:hAnsi="Times New Roman" w:cs="Times New Roman"/>
          <w:sz w:val="28"/>
          <w:szCs w:val="28"/>
          <w:lang w:eastAsia="zh-CN"/>
        </w:rPr>
        <w:t>фотосъемочных</w:t>
      </w:r>
      <w:proofErr w:type="spellEnd"/>
      <w:r w:rsidRPr="0070446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процессов</w:t>
      </w:r>
    </w:p>
    <w:p w:rsidR="00704465" w:rsidRDefault="00704465" w:rsidP="00E418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704465" w:rsidRDefault="00704465" w:rsidP="00E418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704465" w:rsidRDefault="00704465" w:rsidP="00E418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704465" w:rsidRDefault="00704465" w:rsidP="00E418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704465" w:rsidRDefault="00704465" w:rsidP="00E418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704465" w:rsidRDefault="00704465" w:rsidP="00E418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704465" w:rsidRPr="00333253" w:rsidRDefault="00704465" w:rsidP="00E418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:rsidR="00E41869" w:rsidRPr="00E41869" w:rsidRDefault="00E41869" w:rsidP="00E418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E4186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1.3. Количество часов на освоение программы профессионального модуля</w:t>
      </w:r>
    </w:p>
    <w:p w:rsidR="00E41869" w:rsidRPr="00E41869" w:rsidRDefault="00E41869" w:rsidP="00E418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tbl>
      <w:tblPr>
        <w:tblW w:w="0" w:type="auto"/>
        <w:tblInd w:w="-10" w:type="dxa"/>
        <w:tblLayout w:type="fixed"/>
        <w:tblLook w:val="0000"/>
      </w:tblPr>
      <w:tblGrid>
        <w:gridCol w:w="6912"/>
        <w:gridCol w:w="3194"/>
      </w:tblGrid>
      <w:tr w:rsidR="00E41869" w:rsidRPr="00E41869" w:rsidTr="00403EC4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1869" w:rsidRPr="00E41869" w:rsidRDefault="00E41869" w:rsidP="00E41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lastRenderedPageBreak/>
              <w:t>Вид учебной деятельности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869" w:rsidRPr="00E41869" w:rsidRDefault="00E41869" w:rsidP="00E41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Объем часов</w:t>
            </w:r>
          </w:p>
        </w:tc>
      </w:tr>
      <w:tr w:rsidR="00E41869" w:rsidRPr="00E41869" w:rsidTr="00ED5D6A">
        <w:trPr>
          <w:trHeight w:val="467"/>
        </w:trPr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1869" w:rsidRPr="00572CFC" w:rsidRDefault="00E41869" w:rsidP="00E41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72CF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Максимальная учебная нагрузка (всего)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869" w:rsidRPr="00507CAE" w:rsidRDefault="00992CF4" w:rsidP="00E41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360</w:t>
            </w:r>
          </w:p>
        </w:tc>
      </w:tr>
      <w:tr w:rsidR="00E41869" w:rsidRPr="00E41869" w:rsidTr="00403EC4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1869" w:rsidRPr="00572CFC" w:rsidRDefault="00E41869" w:rsidP="00E41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72CF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Обязательная аудиторная учебная нагрузка (всего)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869" w:rsidRPr="00572CFC" w:rsidRDefault="00C41054" w:rsidP="00E41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192</w:t>
            </w:r>
          </w:p>
        </w:tc>
      </w:tr>
      <w:tr w:rsidR="00E41869" w:rsidRPr="00E41869" w:rsidTr="00403EC4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1869" w:rsidRPr="0051779A" w:rsidRDefault="00E41869" w:rsidP="00E41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177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Учебная практика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869" w:rsidRPr="0051779A" w:rsidRDefault="00C41054" w:rsidP="00E41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36</w:t>
            </w:r>
          </w:p>
        </w:tc>
      </w:tr>
      <w:tr w:rsidR="00E41869" w:rsidRPr="00E41869" w:rsidTr="00403EC4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1869" w:rsidRPr="0051779A" w:rsidRDefault="00E41869" w:rsidP="00E41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1779A"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zh-CN"/>
              </w:rPr>
              <w:t>п</w:t>
            </w:r>
            <w:r w:rsidRPr="005177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роизводственная практика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869" w:rsidRPr="009E54F5" w:rsidRDefault="00497E0C" w:rsidP="00E41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36</w:t>
            </w:r>
          </w:p>
        </w:tc>
      </w:tr>
      <w:tr w:rsidR="00E41869" w:rsidRPr="00E41869" w:rsidTr="00403EC4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1869" w:rsidRPr="00572CFC" w:rsidRDefault="00E41869" w:rsidP="00E41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</w:pPr>
            <w:r w:rsidRPr="00572CF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Самостоятельная работа студента (всего) </w:t>
            </w:r>
            <w:r w:rsidRPr="00572CF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  <w:t>в том числе:</w:t>
            </w:r>
          </w:p>
          <w:p w:rsidR="001A344B" w:rsidRPr="001A344B" w:rsidRDefault="001A344B" w:rsidP="00E41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  <w:t xml:space="preserve"> </w:t>
            </w:r>
            <w:r w:rsidRPr="001A344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-реферат</w:t>
            </w:r>
            <w:r w:rsidRPr="001A34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;</w:t>
            </w:r>
          </w:p>
          <w:p w:rsidR="00E41869" w:rsidRPr="001A344B" w:rsidRDefault="001A344B" w:rsidP="00E41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</w:pPr>
            <w:r w:rsidRPr="001A344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 практическая работа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869" w:rsidRPr="00403EC4" w:rsidRDefault="00C41054" w:rsidP="00E41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96</w:t>
            </w:r>
          </w:p>
        </w:tc>
      </w:tr>
      <w:tr w:rsidR="00E41869" w:rsidRPr="00E41869" w:rsidTr="00403EC4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1869" w:rsidRPr="0051779A" w:rsidRDefault="00E41869" w:rsidP="00E41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177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Итоговая аттестация в форме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869" w:rsidRPr="0051779A" w:rsidRDefault="00500585" w:rsidP="00E41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Экзамен</w:t>
            </w:r>
          </w:p>
        </w:tc>
      </w:tr>
    </w:tbl>
    <w:p w:rsidR="00E41869" w:rsidRPr="00E41869" w:rsidRDefault="00E41869" w:rsidP="00E418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</w:pPr>
    </w:p>
    <w:p w:rsidR="00E41869" w:rsidRDefault="00E41869" w:rsidP="00633903"/>
    <w:p w:rsidR="00E41869" w:rsidRDefault="00E41869" w:rsidP="00633903"/>
    <w:p w:rsidR="00E41869" w:rsidRDefault="00E41869" w:rsidP="00633903"/>
    <w:p w:rsidR="00E41869" w:rsidRDefault="00E41869" w:rsidP="00633903"/>
    <w:p w:rsidR="00E41869" w:rsidRDefault="00E41869" w:rsidP="00633903"/>
    <w:p w:rsidR="00E41869" w:rsidRDefault="00E41869" w:rsidP="00633903"/>
    <w:p w:rsidR="00E41869" w:rsidRDefault="00E41869" w:rsidP="00633903"/>
    <w:p w:rsidR="00E41869" w:rsidRDefault="00E41869" w:rsidP="00633903"/>
    <w:p w:rsidR="00E41869" w:rsidRDefault="00E41869" w:rsidP="00633903"/>
    <w:p w:rsidR="00E41869" w:rsidRDefault="00E41869" w:rsidP="00633903"/>
    <w:p w:rsidR="00E41869" w:rsidRDefault="00E41869" w:rsidP="00633903"/>
    <w:p w:rsidR="00E41869" w:rsidRDefault="00E41869" w:rsidP="00633903"/>
    <w:p w:rsidR="00E41869" w:rsidRDefault="00E41869" w:rsidP="00633903"/>
    <w:p w:rsidR="00E41869" w:rsidRPr="004353E2" w:rsidRDefault="00E41869" w:rsidP="00E41869">
      <w:pPr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  <w:lang w:eastAsia="zh-CN"/>
        </w:rPr>
      </w:pPr>
      <w:r w:rsidRPr="00E4186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lastRenderedPageBreak/>
        <w:t xml:space="preserve">2. </w:t>
      </w:r>
      <w:r w:rsidRPr="004353E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РЕЗУЛЬТАТЫ ОСВОЕНИЯ ПРОФЕССИОНАЛЬНОГО МОДУЛЯ</w:t>
      </w:r>
    </w:p>
    <w:p w:rsidR="00E41869" w:rsidRPr="004353E2" w:rsidRDefault="00E41869" w:rsidP="00E418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zh-CN"/>
        </w:rPr>
      </w:pPr>
    </w:p>
    <w:p w:rsidR="00E41869" w:rsidRDefault="00497E0C" w:rsidP="00BB28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353E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результате изучения профессионального модуля обучающийся должен освоить основной вид деятельности </w:t>
      </w:r>
      <w:r w:rsidR="004353E2" w:rsidRPr="004353E2">
        <w:rPr>
          <w:rFonts w:ascii="Times New Roman" w:eastAsia="Times New Roman" w:hAnsi="Times New Roman" w:cs="Times New Roman"/>
          <w:sz w:val="28"/>
          <w:szCs w:val="28"/>
          <w:lang w:eastAsia="zh-CN"/>
        </w:rPr>
        <w:t>«ВД 7</w:t>
      </w:r>
      <w:r w:rsidRPr="004353E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4353E2" w:rsidRPr="004353E2">
        <w:rPr>
          <w:rFonts w:ascii="Times New Roman" w:eastAsia="Times New Roman" w:hAnsi="Times New Roman" w:cs="Times New Roman"/>
          <w:sz w:val="28"/>
          <w:szCs w:val="28"/>
          <w:lang w:eastAsia="zh-CN"/>
        </w:rPr>
        <w:t>Выполнение работ по одной или нескольким профессиям рабочих, должностям служащих – по профессии «19460 Фотограф»</w:t>
      </w:r>
      <w:r w:rsidR="004353E2">
        <w:rPr>
          <w:rFonts w:ascii="Times New Roman" w:eastAsia="Times New Roman" w:hAnsi="Times New Roman" w:cs="Times New Roman"/>
          <w:color w:val="FF0000"/>
          <w:sz w:val="28"/>
          <w:szCs w:val="28"/>
          <w:lang w:eastAsia="zh-CN"/>
        </w:rPr>
        <w:t xml:space="preserve"> </w:t>
      </w:r>
      <w:r w:rsidRPr="00497E0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и соответствующие ему общие компетенции </w:t>
      </w:r>
      <w:r w:rsidR="008D7A40">
        <w:rPr>
          <w:rFonts w:ascii="Times New Roman" w:eastAsia="Times New Roman" w:hAnsi="Times New Roman" w:cs="Times New Roman"/>
          <w:sz w:val="28"/>
          <w:szCs w:val="28"/>
          <w:lang w:eastAsia="zh-CN"/>
        </w:rPr>
        <w:t>и профессиональные компетенции.</w:t>
      </w:r>
    </w:p>
    <w:p w:rsidR="004353E2" w:rsidRDefault="004353E2" w:rsidP="00BB28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D7A40" w:rsidRDefault="008D7A40" w:rsidP="00BB28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Перечень общих компетенций:</w:t>
      </w:r>
    </w:p>
    <w:tbl>
      <w:tblPr>
        <w:tblW w:w="10479" w:type="dxa"/>
        <w:tblInd w:w="-45" w:type="dxa"/>
        <w:tblBorders>
          <w:top w:val="single" w:sz="12" w:space="0" w:color="000001"/>
          <w:left w:val="single" w:sz="12" w:space="0" w:color="000001"/>
          <w:bottom w:val="single" w:sz="12" w:space="0" w:color="000001"/>
          <w:insideH w:val="single" w:sz="12" w:space="0" w:color="000001"/>
        </w:tblBorders>
        <w:tblCellMar>
          <w:left w:w="78" w:type="dxa"/>
        </w:tblCellMar>
        <w:tblLook w:val="0000"/>
      </w:tblPr>
      <w:tblGrid>
        <w:gridCol w:w="1736"/>
        <w:gridCol w:w="8743"/>
      </w:tblGrid>
      <w:tr w:rsidR="008D7A40" w:rsidTr="008D7A40">
        <w:trPr>
          <w:trHeight w:val="651"/>
        </w:trPr>
        <w:tc>
          <w:tcPr>
            <w:tcW w:w="1736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8D7A40" w:rsidRDefault="008D7A40" w:rsidP="0032685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zh-CN"/>
              </w:rPr>
              <w:t>Код</w:t>
            </w:r>
          </w:p>
        </w:tc>
        <w:tc>
          <w:tcPr>
            <w:tcW w:w="8743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  <w:right w:val="single" w:sz="12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8D7A40" w:rsidRDefault="008D7A40" w:rsidP="0032685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zh-CN"/>
              </w:rPr>
              <w:t>Наименование результата обучения</w:t>
            </w:r>
          </w:p>
        </w:tc>
      </w:tr>
      <w:tr w:rsidR="008D7A40" w:rsidTr="008D7A40">
        <w:tc>
          <w:tcPr>
            <w:tcW w:w="1736" w:type="dxa"/>
            <w:tcBorders>
              <w:top w:val="single" w:sz="12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8D7A40" w:rsidRDefault="008D7A40" w:rsidP="00326854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ОК 1.</w:t>
            </w:r>
          </w:p>
        </w:tc>
        <w:tc>
          <w:tcPr>
            <w:tcW w:w="8743" w:type="dxa"/>
            <w:tcBorders>
              <w:top w:val="single" w:sz="12" w:space="0" w:color="000001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val="clear" w:color="auto" w:fill="auto"/>
            <w:tcMar>
              <w:left w:w="98" w:type="dxa"/>
            </w:tcMar>
          </w:tcPr>
          <w:p w:rsidR="008D7A40" w:rsidRDefault="008D7A40" w:rsidP="0032685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8D7A40" w:rsidTr="008D7A40">
        <w:tc>
          <w:tcPr>
            <w:tcW w:w="1736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8D7A40" w:rsidRDefault="008D7A40" w:rsidP="00326854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 xml:space="preserve">ОК 2. </w:t>
            </w:r>
          </w:p>
        </w:tc>
        <w:tc>
          <w:tcPr>
            <w:tcW w:w="87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val="clear" w:color="auto" w:fill="auto"/>
            <w:tcMar>
              <w:left w:w="98" w:type="dxa"/>
            </w:tcMar>
          </w:tcPr>
          <w:p w:rsidR="008D7A40" w:rsidRDefault="008D7A40" w:rsidP="0032685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8D7A40" w:rsidTr="008D7A40">
        <w:tc>
          <w:tcPr>
            <w:tcW w:w="1736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8D7A40" w:rsidRDefault="008D7A40" w:rsidP="00326854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ОК 3.</w:t>
            </w:r>
          </w:p>
        </w:tc>
        <w:tc>
          <w:tcPr>
            <w:tcW w:w="87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val="clear" w:color="auto" w:fill="auto"/>
            <w:tcMar>
              <w:left w:w="98" w:type="dxa"/>
            </w:tcMar>
          </w:tcPr>
          <w:p w:rsidR="008D7A40" w:rsidRDefault="008D7A40" w:rsidP="0032685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8D7A40" w:rsidTr="008D7A40">
        <w:tc>
          <w:tcPr>
            <w:tcW w:w="1736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8D7A40" w:rsidRDefault="008D7A40" w:rsidP="00326854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ОК 4.</w:t>
            </w:r>
          </w:p>
        </w:tc>
        <w:tc>
          <w:tcPr>
            <w:tcW w:w="87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val="clear" w:color="auto" w:fill="auto"/>
            <w:tcMar>
              <w:left w:w="98" w:type="dxa"/>
            </w:tcMar>
          </w:tcPr>
          <w:p w:rsidR="008D7A40" w:rsidRDefault="008D7A40" w:rsidP="0032685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8D7A40" w:rsidTr="008D7A40">
        <w:tc>
          <w:tcPr>
            <w:tcW w:w="1736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8D7A40" w:rsidRDefault="008D7A40" w:rsidP="00326854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ОК 5.</w:t>
            </w:r>
          </w:p>
        </w:tc>
        <w:tc>
          <w:tcPr>
            <w:tcW w:w="87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val="clear" w:color="auto" w:fill="auto"/>
            <w:tcMar>
              <w:left w:w="98" w:type="dxa"/>
            </w:tcMar>
          </w:tcPr>
          <w:p w:rsidR="008D7A40" w:rsidRDefault="008D7A40" w:rsidP="0032685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8D7A40" w:rsidTr="008D7A40">
        <w:tc>
          <w:tcPr>
            <w:tcW w:w="1736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8D7A40" w:rsidRDefault="008D7A40" w:rsidP="00326854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ОК 6.</w:t>
            </w:r>
          </w:p>
        </w:tc>
        <w:tc>
          <w:tcPr>
            <w:tcW w:w="87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val="clear" w:color="auto" w:fill="auto"/>
            <w:tcMar>
              <w:left w:w="98" w:type="dxa"/>
            </w:tcMar>
          </w:tcPr>
          <w:p w:rsidR="008D7A40" w:rsidRDefault="008D7A40" w:rsidP="0032685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8D7A40" w:rsidTr="008D7A40">
        <w:tc>
          <w:tcPr>
            <w:tcW w:w="1736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8D7A40" w:rsidRDefault="008D7A40" w:rsidP="00326854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ОК 7.</w:t>
            </w:r>
          </w:p>
        </w:tc>
        <w:tc>
          <w:tcPr>
            <w:tcW w:w="87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val="clear" w:color="auto" w:fill="auto"/>
            <w:tcMar>
              <w:left w:w="98" w:type="dxa"/>
            </w:tcMar>
          </w:tcPr>
          <w:p w:rsidR="008D7A40" w:rsidRDefault="008D7A40" w:rsidP="0032685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</w:tc>
      </w:tr>
      <w:tr w:rsidR="008D7A40" w:rsidTr="008D7A40">
        <w:tc>
          <w:tcPr>
            <w:tcW w:w="1736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8D7A40" w:rsidRDefault="008D7A40" w:rsidP="00326854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ОК 8.</w:t>
            </w:r>
          </w:p>
        </w:tc>
        <w:tc>
          <w:tcPr>
            <w:tcW w:w="87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val="clear" w:color="auto" w:fill="auto"/>
            <w:tcMar>
              <w:left w:w="98" w:type="dxa"/>
            </w:tcMar>
          </w:tcPr>
          <w:p w:rsidR="008D7A40" w:rsidRDefault="008D7A40" w:rsidP="0032685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8D7A40" w:rsidTr="008D7A40">
        <w:tc>
          <w:tcPr>
            <w:tcW w:w="1736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8D7A40" w:rsidRDefault="008D7A40" w:rsidP="00326854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ОК 9.</w:t>
            </w:r>
          </w:p>
        </w:tc>
        <w:tc>
          <w:tcPr>
            <w:tcW w:w="87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val="clear" w:color="auto" w:fill="auto"/>
            <w:tcMar>
              <w:left w:w="98" w:type="dxa"/>
            </w:tcMar>
          </w:tcPr>
          <w:p w:rsidR="008D7A40" w:rsidRDefault="008D7A40" w:rsidP="0032685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  <w:tr w:rsidR="008D7A40" w:rsidTr="008D7A40">
        <w:tc>
          <w:tcPr>
            <w:tcW w:w="1736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8D7A40" w:rsidRDefault="008D7A40" w:rsidP="00326854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ОК 10.</w:t>
            </w:r>
          </w:p>
        </w:tc>
        <w:tc>
          <w:tcPr>
            <w:tcW w:w="87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val="clear" w:color="auto" w:fill="auto"/>
            <w:tcMar>
              <w:left w:w="98" w:type="dxa"/>
            </w:tcMar>
          </w:tcPr>
          <w:p w:rsidR="008D7A40" w:rsidRDefault="008D7A40" w:rsidP="0032685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Владеть основами предпринимательской деятельности и особенностями предпринимательства в профессиональной деятельности.</w:t>
            </w:r>
          </w:p>
        </w:tc>
      </w:tr>
      <w:tr w:rsidR="008D7A40" w:rsidTr="008D7A40">
        <w:tc>
          <w:tcPr>
            <w:tcW w:w="1736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8D7A40" w:rsidRDefault="008D7A40" w:rsidP="00326854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 xml:space="preserve">ОК 11. </w:t>
            </w:r>
          </w:p>
        </w:tc>
        <w:tc>
          <w:tcPr>
            <w:tcW w:w="87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val="clear" w:color="auto" w:fill="auto"/>
            <w:tcMar>
              <w:left w:w="98" w:type="dxa"/>
            </w:tcMar>
          </w:tcPr>
          <w:p w:rsidR="008D7A40" w:rsidRDefault="008D7A40" w:rsidP="0032685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Обладать экологической, информационной и коммуникативной культурой, базовыми умениями общения на иностранном языке.</w:t>
            </w:r>
          </w:p>
        </w:tc>
      </w:tr>
    </w:tbl>
    <w:p w:rsidR="008D7A40" w:rsidRDefault="008D7A40" w:rsidP="008D7A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97E0C" w:rsidRPr="008D7A40" w:rsidRDefault="008D7A40" w:rsidP="008D7A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D7A40">
        <w:rPr>
          <w:rFonts w:ascii="Times New Roman" w:eastAsia="Times New Roman" w:hAnsi="Times New Roman" w:cs="Times New Roman"/>
          <w:sz w:val="28"/>
          <w:szCs w:val="28"/>
          <w:lang w:eastAsia="zh-CN"/>
        </w:rPr>
        <w:t>Перечень профессиональных компетенций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:</w:t>
      </w:r>
    </w:p>
    <w:tbl>
      <w:tblPr>
        <w:tblW w:w="10490" w:type="dxa"/>
        <w:tblInd w:w="-34" w:type="dxa"/>
        <w:tblLook w:val="0000"/>
      </w:tblPr>
      <w:tblGrid>
        <w:gridCol w:w="1702"/>
        <w:gridCol w:w="8788"/>
      </w:tblGrid>
      <w:tr w:rsidR="00E41869" w:rsidRPr="00E41869" w:rsidTr="001A344B">
        <w:trPr>
          <w:trHeight w:val="405"/>
        </w:trPr>
        <w:tc>
          <w:tcPr>
            <w:tcW w:w="17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E41869" w:rsidRPr="00BB2831" w:rsidRDefault="00E41869" w:rsidP="00BB28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B28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Код</w:t>
            </w:r>
          </w:p>
        </w:tc>
        <w:tc>
          <w:tcPr>
            <w:tcW w:w="878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41869" w:rsidRPr="00BB2831" w:rsidRDefault="00E41869" w:rsidP="00BB28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B28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Наименование результата обучения</w:t>
            </w:r>
          </w:p>
        </w:tc>
      </w:tr>
      <w:tr w:rsidR="00BB2831" w:rsidRPr="00E41869" w:rsidTr="001A344B">
        <w:trPr>
          <w:trHeight w:val="256"/>
        </w:trPr>
        <w:tc>
          <w:tcPr>
            <w:tcW w:w="170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BB2831" w:rsidRPr="001A344B" w:rsidRDefault="008D7A40" w:rsidP="00BB2831">
            <w:pPr>
              <w:widowControl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ВД </w:t>
            </w:r>
            <w:r w:rsidR="00704465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878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BB2831" w:rsidRPr="00FD684A" w:rsidRDefault="00704465" w:rsidP="00BB2831">
            <w:pPr>
              <w:pStyle w:val="a7"/>
              <w:widowControl w:val="0"/>
              <w:snapToGrid w:val="0"/>
              <w:ind w:left="0" w:firstLine="0"/>
              <w:jc w:val="both"/>
              <w:rPr>
                <w:rFonts w:cs="Times New Roman"/>
                <w:bCs/>
              </w:rPr>
            </w:pPr>
            <w:r>
              <w:t>Выполнение работ по одной или нескольким профессиям рабочих, должностям служащих – по профессии «19460 Фотограф»</w:t>
            </w:r>
          </w:p>
        </w:tc>
      </w:tr>
      <w:tr w:rsidR="00BB2831" w:rsidRPr="00E41869" w:rsidTr="001A344B">
        <w:tc>
          <w:tcPr>
            <w:tcW w:w="17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BB2831" w:rsidRPr="001A344B" w:rsidRDefault="00704465" w:rsidP="00BB2831">
            <w:pPr>
              <w:widowControl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4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ПК 7.1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BB2831" w:rsidRPr="00FD684A" w:rsidRDefault="00704465" w:rsidP="00BB2831">
            <w:pPr>
              <w:pStyle w:val="a7"/>
              <w:widowControl w:val="0"/>
              <w:snapToGrid w:val="0"/>
              <w:ind w:left="0" w:firstLine="0"/>
              <w:jc w:val="both"/>
              <w:rPr>
                <w:rFonts w:cs="Times New Roman"/>
                <w:bCs/>
                <w:kern w:val="1"/>
              </w:rPr>
            </w:pPr>
            <w:r w:rsidRPr="00704465">
              <w:rPr>
                <w:rFonts w:cs="Times New Roman"/>
                <w:lang w:eastAsia="zh-CN"/>
              </w:rPr>
              <w:t>Выполнять фотосъемку, формирование комплекта фотографий на документы и вывод на печать в соответствии с техническими требованиями и рекомендациями.</w:t>
            </w:r>
          </w:p>
        </w:tc>
      </w:tr>
      <w:tr w:rsidR="00BB2831" w:rsidRPr="00E41869" w:rsidTr="001A344B">
        <w:tc>
          <w:tcPr>
            <w:tcW w:w="17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BB2831" w:rsidRPr="001A344B" w:rsidRDefault="00704465" w:rsidP="00BB2831">
            <w:pPr>
              <w:widowControl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4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ПК 7.2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BB2831" w:rsidRPr="00FD684A" w:rsidRDefault="00704465" w:rsidP="00BB2831">
            <w:pPr>
              <w:pStyle w:val="a7"/>
              <w:widowControl w:val="0"/>
              <w:snapToGrid w:val="0"/>
              <w:ind w:left="0" w:firstLine="0"/>
              <w:jc w:val="both"/>
              <w:rPr>
                <w:rFonts w:cs="Times New Roman"/>
                <w:bCs/>
              </w:rPr>
            </w:pPr>
            <w:r w:rsidRPr="00704465">
              <w:rPr>
                <w:rFonts w:cs="Times New Roman"/>
                <w:lang w:eastAsia="zh-CN"/>
              </w:rPr>
              <w:t>Выполнять фотосъемку индивидуальных и групповых портретов с классическими схемами светового и композиционного решения в студии</w:t>
            </w:r>
          </w:p>
        </w:tc>
      </w:tr>
      <w:tr w:rsidR="00BB2831" w:rsidRPr="00E41869" w:rsidTr="001A344B">
        <w:tc>
          <w:tcPr>
            <w:tcW w:w="17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BB2831" w:rsidRPr="001A344B" w:rsidRDefault="00704465" w:rsidP="00BB2831">
            <w:pPr>
              <w:widowControl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4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ПК 7.3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704465" w:rsidRPr="00E41869" w:rsidRDefault="00704465" w:rsidP="00704465">
            <w:pPr>
              <w:spacing w:after="0" w:line="21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044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Выполнять фотосъемку рекламных 5 продуктов</w:t>
            </w:r>
          </w:p>
          <w:p w:rsidR="00BB2831" w:rsidRPr="00FD684A" w:rsidRDefault="00BB2831" w:rsidP="00BB2831">
            <w:pPr>
              <w:pStyle w:val="a7"/>
              <w:widowControl w:val="0"/>
              <w:snapToGrid w:val="0"/>
              <w:ind w:left="0" w:firstLine="0"/>
              <w:jc w:val="both"/>
              <w:rPr>
                <w:rFonts w:cs="Times New Roman"/>
                <w:bCs/>
              </w:rPr>
            </w:pPr>
          </w:p>
        </w:tc>
      </w:tr>
    </w:tbl>
    <w:p w:rsidR="008D7A40" w:rsidRDefault="008D7A40" w:rsidP="00AA7EC7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-8"/>
          <w:sz w:val="28"/>
          <w:szCs w:val="28"/>
          <w:lang w:eastAsia="zh-CN"/>
        </w:rPr>
      </w:pPr>
    </w:p>
    <w:p w:rsidR="00AA7EC7" w:rsidRDefault="00AA7EC7" w:rsidP="00633903">
      <w:pPr>
        <w:sectPr w:rsidR="00AA7EC7" w:rsidSect="003F6160">
          <w:headerReference w:type="default" r:id="rId8"/>
          <w:footerReference w:type="default" r:id="rId9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E41869" w:rsidRPr="00E41869" w:rsidRDefault="00E41869" w:rsidP="00E4186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i/>
          <w:spacing w:val="-10"/>
          <w:sz w:val="28"/>
          <w:szCs w:val="28"/>
          <w:lang w:eastAsia="zh-CN"/>
        </w:rPr>
      </w:pPr>
      <w:r w:rsidRPr="00E41869">
        <w:rPr>
          <w:rFonts w:ascii="Times New Roman" w:eastAsia="Times New Roman" w:hAnsi="Times New Roman" w:cs="Times New Roman"/>
          <w:b/>
          <w:caps/>
          <w:spacing w:val="-10"/>
          <w:sz w:val="28"/>
          <w:szCs w:val="28"/>
          <w:lang w:eastAsia="zh-CN"/>
        </w:rPr>
        <w:lastRenderedPageBreak/>
        <w:t>3. СТРУКТУРА и содержание профессионального модуля</w:t>
      </w:r>
    </w:p>
    <w:p w:rsidR="00E41869" w:rsidRPr="00E41869" w:rsidRDefault="00373BAC" w:rsidP="00E418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i/>
          <w:spacing w:val="-10"/>
          <w:sz w:val="28"/>
          <w:szCs w:val="28"/>
          <w:lang w:eastAsia="zh-CN"/>
        </w:rPr>
        <w:t xml:space="preserve">ПМ 07 </w:t>
      </w:r>
      <w:r w:rsidRPr="00373BAC">
        <w:rPr>
          <w:rFonts w:ascii="Times New Roman" w:eastAsia="Times New Roman" w:hAnsi="Times New Roman" w:cs="Times New Roman"/>
          <w:b/>
          <w:i/>
          <w:spacing w:val="-10"/>
          <w:sz w:val="28"/>
          <w:szCs w:val="28"/>
          <w:lang w:eastAsia="zh-CN"/>
        </w:rPr>
        <w:t>Технология выполнения фотографии</w:t>
      </w:r>
    </w:p>
    <w:p w:rsidR="00E41869" w:rsidRPr="00E41869" w:rsidRDefault="00E41869" w:rsidP="00E4186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aps/>
          <w:sz w:val="12"/>
          <w:szCs w:val="28"/>
          <w:lang w:eastAsia="zh-CN"/>
        </w:rPr>
      </w:pPr>
      <w:r w:rsidRPr="00E41869"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zh-CN"/>
        </w:rPr>
        <w:t>(по учебному плану)</w:t>
      </w:r>
    </w:p>
    <w:p w:rsidR="00E41869" w:rsidRPr="00E41869" w:rsidRDefault="00E41869" w:rsidP="00E418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12"/>
          <w:szCs w:val="28"/>
          <w:lang w:eastAsia="zh-CN"/>
        </w:rPr>
      </w:pPr>
    </w:p>
    <w:p w:rsidR="00E41869" w:rsidRPr="00E41869" w:rsidRDefault="00E41869" w:rsidP="00E418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lang w:eastAsia="zh-CN"/>
        </w:rPr>
      </w:pPr>
      <w:r w:rsidRPr="00E4186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3.1. Тематический план профессионального модуля</w:t>
      </w:r>
    </w:p>
    <w:tbl>
      <w:tblPr>
        <w:tblW w:w="15227" w:type="dxa"/>
        <w:tblInd w:w="108" w:type="dxa"/>
        <w:tblLayout w:type="fixed"/>
        <w:tblLook w:val="0000"/>
      </w:tblPr>
      <w:tblGrid>
        <w:gridCol w:w="1656"/>
        <w:gridCol w:w="2739"/>
        <w:gridCol w:w="1274"/>
        <w:gridCol w:w="852"/>
        <w:gridCol w:w="152"/>
        <w:gridCol w:w="1548"/>
        <w:gridCol w:w="1437"/>
        <w:gridCol w:w="898"/>
        <w:gridCol w:w="1244"/>
        <w:gridCol w:w="106"/>
        <w:gridCol w:w="1277"/>
        <w:gridCol w:w="2044"/>
      </w:tblGrid>
      <w:tr w:rsidR="00E41869" w:rsidRPr="00E41869" w:rsidTr="00403EC4">
        <w:trPr>
          <w:trHeight w:val="435"/>
        </w:trPr>
        <w:tc>
          <w:tcPr>
            <w:tcW w:w="165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1869" w:rsidRPr="00E41869" w:rsidRDefault="00E41869" w:rsidP="00E41869">
            <w:pPr>
              <w:widowControl w:val="0"/>
              <w:spacing w:after="0" w:line="218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lang w:eastAsia="zh-CN"/>
              </w:rPr>
              <w:t>Коды профессиональных компетенций</w:t>
            </w:r>
          </w:p>
        </w:tc>
        <w:tc>
          <w:tcPr>
            <w:tcW w:w="273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1869" w:rsidRPr="00E41869" w:rsidRDefault="00E41869" w:rsidP="00E41869">
            <w:pPr>
              <w:widowControl w:val="0"/>
              <w:spacing w:after="0" w:line="218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lang w:eastAsia="zh-CN"/>
              </w:rPr>
              <w:t>Наименования разделов профессионального модуля</w:t>
            </w:r>
          </w:p>
        </w:tc>
        <w:tc>
          <w:tcPr>
            <w:tcW w:w="127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1869" w:rsidRPr="00E41869" w:rsidRDefault="00E41869" w:rsidP="00E41869">
            <w:pPr>
              <w:widowControl w:val="0"/>
              <w:spacing w:after="0" w:line="218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iCs/>
                <w:lang w:eastAsia="zh-CN"/>
              </w:rPr>
              <w:t>Всего часов</w:t>
            </w:r>
          </w:p>
          <w:p w:rsidR="00E41869" w:rsidRPr="00E41869" w:rsidRDefault="00E41869" w:rsidP="00E41869">
            <w:pPr>
              <w:widowControl w:val="0"/>
              <w:spacing w:after="0" w:line="218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i/>
                <w:iCs/>
                <w:lang w:eastAsia="zh-CN"/>
              </w:rPr>
              <w:t>(макс. учебная нагрузка и практики)</w:t>
            </w:r>
          </w:p>
        </w:tc>
        <w:tc>
          <w:tcPr>
            <w:tcW w:w="6236" w:type="dxa"/>
            <w:gridSpan w:val="7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1869" w:rsidRPr="00E41869" w:rsidRDefault="00E41869" w:rsidP="00E41869">
            <w:pPr>
              <w:widowControl w:val="0"/>
              <w:suppressAutoHyphens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lang w:eastAsia="zh-CN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332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41869" w:rsidRPr="00E41869" w:rsidRDefault="00E41869" w:rsidP="00E41869">
            <w:pPr>
              <w:widowControl w:val="0"/>
              <w:spacing w:after="0" w:line="218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Практика </w:t>
            </w:r>
          </w:p>
        </w:tc>
      </w:tr>
      <w:tr w:rsidR="00E41869" w:rsidRPr="00E41869" w:rsidTr="00403EC4">
        <w:trPr>
          <w:trHeight w:val="435"/>
        </w:trPr>
        <w:tc>
          <w:tcPr>
            <w:tcW w:w="165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E41869" w:rsidRPr="00E41869" w:rsidRDefault="00E41869" w:rsidP="00E41869">
            <w:pPr>
              <w:widowControl w:val="0"/>
              <w:snapToGrid w:val="0"/>
              <w:spacing w:after="0" w:line="218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2739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1869" w:rsidRPr="00E41869" w:rsidRDefault="00E41869" w:rsidP="00E41869">
            <w:pPr>
              <w:widowControl w:val="0"/>
              <w:snapToGrid w:val="0"/>
              <w:spacing w:after="0" w:line="218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1274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1869" w:rsidRPr="00E41869" w:rsidRDefault="00E41869" w:rsidP="00E41869">
            <w:pPr>
              <w:widowControl w:val="0"/>
              <w:snapToGrid w:val="0"/>
              <w:spacing w:after="0" w:line="218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lang w:eastAsia="zh-CN"/>
              </w:rPr>
            </w:pPr>
          </w:p>
        </w:tc>
        <w:tc>
          <w:tcPr>
            <w:tcW w:w="3988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E41869" w:rsidRPr="00E41869" w:rsidRDefault="00E41869" w:rsidP="00E41869">
            <w:pPr>
              <w:widowControl w:val="0"/>
              <w:suppressAutoHyphens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b/>
                <w:spacing w:val="-10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Обязательная аудиторная учебная нагрузка </w:t>
            </w:r>
            <w:proofErr w:type="gramStart"/>
            <w:r w:rsidRPr="00E41869">
              <w:rPr>
                <w:rFonts w:ascii="Times New Roman" w:eastAsia="Times New Roman" w:hAnsi="Times New Roman" w:cs="Times New Roman"/>
                <w:b/>
                <w:lang w:eastAsia="zh-CN"/>
              </w:rPr>
              <w:t>обучающегося</w:t>
            </w:r>
            <w:proofErr w:type="gramEnd"/>
          </w:p>
        </w:tc>
        <w:tc>
          <w:tcPr>
            <w:tcW w:w="224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E41869" w:rsidRPr="00E41869" w:rsidRDefault="00E41869" w:rsidP="00E41869">
            <w:pPr>
              <w:widowControl w:val="0"/>
              <w:suppressAutoHyphens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spacing w:val="-10"/>
                <w:lang w:eastAsia="zh-CN"/>
              </w:rPr>
              <w:t>Самостоятельная</w:t>
            </w:r>
            <w:r w:rsidRPr="00E41869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работа </w:t>
            </w:r>
            <w:proofErr w:type="gramStart"/>
            <w:r w:rsidRPr="00E41869">
              <w:rPr>
                <w:rFonts w:ascii="Times New Roman" w:eastAsia="Times New Roman" w:hAnsi="Times New Roman" w:cs="Times New Roman"/>
                <w:b/>
                <w:lang w:eastAsia="zh-CN"/>
              </w:rPr>
              <w:t>обучающегося</w:t>
            </w:r>
            <w:proofErr w:type="gramEnd"/>
          </w:p>
        </w:tc>
        <w:tc>
          <w:tcPr>
            <w:tcW w:w="127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1869" w:rsidRPr="00E41869" w:rsidRDefault="00E41869" w:rsidP="00E41869">
            <w:pPr>
              <w:widowControl w:val="0"/>
              <w:spacing w:after="0" w:line="218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lang w:eastAsia="zh-CN"/>
              </w:rPr>
              <w:t>Учебная,</w:t>
            </w:r>
          </w:p>
          <w:p w:rsidR="00E41869" w:rsidRPr="00E41869" w:rsidRDefault="00E41869" w:rsidP="00E41869">
            <w:pPr>
              <w:widowControl w:val="0"/>
              <w:spacing w:after="0" w:line="218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-8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lang w:eastAsia="zh-CN"/>
              </w:rPr>
              <w:t>часов</w:t>
            </w:r>
          </w:p>
        </w:tc>
        <w:tc>
          <w:tcPr>
            <w:tcW w:w="204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41869" w:rsidRPr="00E41869" w:rsidRDefault="00E41869" w:rsidP="00E41869">
            <w:pPr>
              <w:widowControl w:val="0"/>
              <w:spacing w:after="0" w:line="218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8"/>
                <w:lang w:eastAsia="zh-CN"/>
              </w:rPr>
            </w:pPr>
            <w:proofErr w:type="gramStart"/>
            <w:r w:rsidRPr="00E41869">
              <w:rPr>
                <w:rFonts w:ascii="Times New Roman" w:eastAsia="Times New Roman" w:hAnsi="Times New Roman" w:cs="Times New Roman"/>
                <w:b/>
                <w:spacing w:val="-8"/>
                <w:lang w:eastAsia="zh-CN"/>
              </w:rPr>
              <w:t>Производственная</w:t>
            </w:r>
            <w:proofErr w:type="gramEnd"/>
            <w:r w:rsidRPr="00E41869">
              <w:rPr>
                <w:rFonts w:ascii="Times New Roman" w:eastAsia="Times New Roman" w:hAnsi="Times New Roman" w:cs="Times New Roman"/>
                <w:b/>
                <w:spacing w:val="-8"/>
                <w:lang w:eastAsia="zh-CN"/>
              </w:rPr>
              <w:t xml:space="preserve"> (по профилю специальности),</w:t>
            </w:r>
          </w:p>
          <w:p w:rsidR="00E41869" w:rsidRPr="00E41869" w:rsidRDefault="00E41869" w:rsidP="00E41869">
            <w:pPr>
              <w:widowControl w:val="0"/>
              <w:spacing w:after="0" w:line="218" w:lineRule="auto"/>
              <w:ind w:left="72"/>
              <w:contextualSpacing/>
              <w:jc w:val="center"/>
              <w:rPr>
                <w:rFonts w:ascii="Times New Roman" w:eastAsia="Times New Roman" w:hAnsi="Times New Roman" w:cs="Times New Roman"/>
                <w:i/>
                <w:spacing w:val="-8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spacing w:val="-8"/>
                <w:lang w:eastAsia="zh-CN"/>
              </w:rPr>
              <w:t>часов</w:t>
            </w:r>
          </w:p>
          <w:p w:rsidR="00E41869" w:rsidRPr="00E41869" w:rsidRDefault="00E41869" w:rsidP="00E41869">
            <w:pPr>
              <w:widowControl w:val="0"/>
              <w:spacing w:after="0" w:line="218" w:lineRule="auto"/>
              <w:ind w:left="72" w:hanging="28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i/>
                <w:spacing w:val="-8"/>
                <w:lang w:eastAsia="zh-CN"/>
              </w:rPr>
              <w:t>(если предусмотрена рассредоточенная практика)</w:t>
            </w:r>
          </w:p>
        </w:tc>
      </w:tr>
      <w:tr w:rsidR="00E41869" w:rsidRPr="00E41869" w:rsidTr="00403EC4">
        <w:trPr>
          <w:trHeight w:val="1086"/>
        </w:trPr>
        <w:tc>
          <w:tcPr>
            <w:tcW w:w="1657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E41869" w:rsidRPr="00E41869" w:rsidRDefault="00E41869" w:rsidP="00E41869">
            <w:pPr>
              <w:snapToGrid w:val="0"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2739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E41869" w:rsidRPr="00E41869" w:rsidRDefault="00E41869" w:rsidP="00E41869">
            <w:pPr>
              <w:snapToGrid w:val="0"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E41869" w:rsidRPr="00E41869" w:rsidRDefault="00E41869" w:rsidP="00E41869">
            <w:pPr>
              <w:snapToGrid w:val="0"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85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E41869" w:rsidRPr="00E41869" w:rsidRDefault="00E41869" w:rsidP="00E41869">
            <w:pPr>
              <w:widowControl w:val="0"/>
              <w:suppressAutoHyphens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spacing w:val="-10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spacing w:val="-10"/>
                <w:lang w:eastAsia="zh-CN"/>
              </w:rPr>
              <w:t>Всего,</w:t>
            </w:r>
          </w:p>
          <w:p w:rsidR="00E41869" w:rsidRPr="00E41869" w:rsidRDefault="00E41869" w:rsidP="00E41869">
            <w:pPr>
              <w:widowControl w:val="0"/>
              <w:suppressAutoHyphens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b/>
                <w:spacing w:val="-10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spacing w:val="-10"/>
                <w:lang w:eastAsia="zh-CN"/>
              </w:rPr>
              <w:t>часо</w:t>
            </w:r>
            <w:r w:rsidRPr="00E41869">
              <w:rPr>
                <w:rFonts w:ascii="Times New Roman" w:eastAsia="Times New Roman" w:hAnsi="Times New Roman" w:cs="Times New Roman"/>
                <w:lang w:eastAsia="zh-CN"/>
              </w:rPr>
              <w:t>в</w:t>
            </w:r>
          </w:p>
        </w:tc>
        <w:tc>
          <w:tcPr>
            <w:tcW w:w="1699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E41869" w:rsidRPr="00E41869" w:rsidRDefault="00E41869" w:rsidP="00E41869">
            <w:pPr>
              <w:widowControl w:val="0"/>
              <w:suppressAutoHyphens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spacing w:val="-10"/>
                <w:lang w:eastAsia="zh-CN"/>
              </w:rPr>
              <w:t xml:space="preserve">в т.ч. лабораторные работы и практические занятия, </w:t>
            </w:r>
            <w:r w:rsidRPr="00E41869">
              <w:rPr>
                <w:rFonts w:ascii="Times New Roman" w:eastAsia="Times New Roman" w:hAnsi="Times New Roman" w:cs="Times New Roman"/>
                <w:spacing w:val="-10"/>
                <w:lang w:eastAsia="zh-CN"/>
              </w:rPr>
              <w:t>часов</w:t>
            </w:r>
          </w:p>
        </w:tc>
        <w:tc>
          <w:tcPr>
            <w:tcW w:w="143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E41869" w:rsidRPr="00E41869" w:rsidRDefault="00E41869" w:rsidP="00E41869">
            <w:pPr>
              <w:widowControl w:val="0"/>
              <w:spacing w:after="0" w:line="218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в т.ч., курсовая работа (проект), </w:t>
            </w:r>
            <w:r w:rsidRPr="00E41869">
              <w:rPr>
                <w:rFonts w:ascii="Times New Roman" w:eastAsia="Times New Roman" w:hAnsi="Times New Roman" w:cs="Times New Roman"/>
                <w:lang w:eastAsia="zh-CN"/>
              </w:rPr>
              <w:t>часов</w:t>
            </w:r>
          </w:p>
        </w:tc>
        <w:tc>
          <w:tcPr>
            <w:tcW w:w="8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E41869" w:rsidRPr="00E41869" w:rsidRDefault="00E41869" w:rsidP="00E41869">
            <w:pPr>
              <w:widowControl w:val="0"/>
              <w:suppressAutoHyphens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lang w:eastAsia="zh-CN"/>
              </w:rPr>
              <w:t>Всего,</w:t>
            </w:r>
          </w:p>
          <w:p w:rsidR="00E41869" w:rsidRPr="00E41869" w:rsidRDefault="00E41869" w:rsidP="00E41869">
            <w:pPr>
              <w:widowControl w:val="0"/>
              <w:suppressAutoHyphens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lang w:eastAsia="zh-CN"/>
              </w:rPr>
              <w:t>часов</w:t>
            </w:r>
          </w:p>
        </w:tc>
        <w:tc>
          <w:tcPr>
            <w:tcW w:w="1350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E41869" w:rsidRPr="00E41869" w:rsidRDefault="00E41869" w:rsidP="00E41869">
            <w:pPr>
              <w:widowControl w:val="0"/>
              <w:spacing w:after="0" w:line="218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в т.ч., курсовая работа (проект), </w:t>
            </w:r>
            <w:r w:rsidRPr="00E41869">
              <w:rPr>
                <w:rFonts w:ascii="Times New Roman" w:eastAsia="Times New Roman" w:hAnsi="Times New Roman" w:cs="Times New Roman"/>
                <w:lang w:eastAsia="zh-CN"/>
              </w:rPr>
              <w:t>часов</w:t>
            </w:r>
          </w:p>
        </w:tc>
        <w:tc>
          <w:tcPr>
            <w:tcW w:w="1277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E41869" w:rsidRPr="00E41869" w:rsidRDefault="00E41869" w:rsidP="00E41869">
            <w:pPr>
              <w:widowControl w:val="0"/>
              <w:snapToGrid w:val="0"/>
              <w:spacing w:after="0" w:line="218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044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41869" w:rsidRPr="00E41869" w:rsidRDefault="00E41869" w:rsidP="00E41869">
            <w:pPr>
              <w:widowControl w:val="0"/>
              <w:snapToGrid w:val="0"/>
              <w:spacing w:after="0" w:line="218" w:lineRule="auto"/>
              <w:ind w:left="72"/>
              <w:contextualSpacing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E41869" w:rsidRPr="00E41869" w:rsidTr="00403EC4">
        <w:trPr>
          <w:trHeight w:val="111"/>
        </w:trPr>
        <w:tc>
          <w:tcPr>
            <w:tcW w:w="1657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E41869" w:rsidRPr="00E41869" w:rsidRDefault="00E41869" w:rsidP="00E41869">
            <w:pPr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lang w:eastAsia="zh-CN"/>
              </w:rPr>
              <w:t>1</w:t>
            </w:r>
          </w:p>
        </w:tc>
        <w:tc>
          <w:tcPr>
            <w:tcW w:w="2739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E41869" w:rsidRPr="00E41869" w:rsidRDefault="00E41869" w:rsidP="00E41869">
            <w:pPr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lang w:eastAsia="zh-CN"/>
              </w:rPr>
              <w:t>2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E41869" w:rsidRPr="00E41869" w:rsidRDefault="00E41869" w:rsidP="00E41869">
            <w:pPr>
              <w:widowControl w:val="0"/>
              <w:suppressAutoHyphens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lang w:eastAsia="zh-CN"/>
              </w:rPr>
              <w:t>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E41869" w:rsidRPr="00E41869" w:rsidRDefault="00E41869" w:rsidP="00E41869">
            <w:pPr>
              <w:widowControl w:val="0"/>
              <w:suppressAutoHyphens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lang w:eastAsia="zh-CN"/>
              </w:rPr>
              <w:t>4</w:t>
            </w:r>
          </w:p>
        </w:tc>
        <w:tc>
          <w:tcPr>
            <w:tcW w:w="1699" w:type="dxa"/>
            <w:gridSpan w:val="2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E41869" w:rsidRPr="00E41869" w:rsidRDefault="00E41869" w:rsidP="00E41869">
            <w:pPr>
              <w:widowControl w:val="0"/>
              <w:suppressAutoHyphens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lang w:eastAsia="zh-CN"/>
              </w:rPr>
              <w:t>5</w:t>
            </w:r>
          </w:p>
        </w:tc>
        <w:tc>
          <w:tcPr>
            <w:tcW w:w="143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E41869" w:rsidRPr="00E41869" w:rsidRDefault="00E41869" w:rsidP="00E41869">
            <w:pPr>
              <w:widowControl w:val="0"/>
              <w:suppressAutoHyphens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lang w:eastAsia="zh-CN"/>
              </w:rPr>
              <w:t>6</w:t>
            </w:r>
          </w:p>
        </w:tc>
        <w:tc>
          <w:tcPr>
            <w:tcW w:w="8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E41869" w:rsidRPr="00E41869" w:rsidRDefault="00E41869" w:rsidP="00E41869">
            <w:pPr>
              <w:widowControl w:val="0"/>
              <w:suppressAutoHyphens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lang w:eastAsia="zh-CN"/>
              </w:rPr>
              <w:t>7</w:t>
            </w:r>
          </w:p>
        </w:tc>
        <w:tc>
          <w:tcPr>
            <w:tcW w:w="1350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E41869" w:rsidRPr="00E41869" w:rsidRDefault="00E41869" w:rsidP="00E41869">
            <w:pPr>
              <w:widowControl w:val="0"/>
              <w:spacing w:after="0" w:line="218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lang w:eastAsia="zh-CN"/>
              </w:rPr>
              <w:t>8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E41869" w:rsidRPr="00E41869" w:rsidRDefault="00E41869" w:rsidP="00E41869">
            <w:pPr>
              <w:widowControl w:val="0"/>
              <w:spacing w:after="0" w:line="218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lang w:eastAsia="zh-CN"/>
              </w:rPr>
              <w:t>9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41869" w:rsidRPr="00E41869" w:rsidRDefault="00E41869" w:rsidP="00E41869">
            <w:pPr>
              <w:widowControl w:val="0"/>
              <w:spacing w:after="0" w:line="218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lang w:eastAsia="zh-CN"/>
              </w:rPr>
              <w:t>10</w:t>
            </w:r>
          </w:p>
        </w:tc>
      </w:tr>
      <w:tr w:rsidR="00E41869" w:rsidRPr="00E41869" w:rsidTr="00403EC4">
        <w:tc>
          <w:tcPr>
            <w:tcW w:w="165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C36909" w:rsidRPr="004353E2" w:rsidRDefault="00FB4CE4" w:rsidP="00C36909">
            <w:pPr>
              <w:spacing w:after="0" w:line="218" w:lineRule="auto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4353E2">
              <w:rPr>
                <w:rFonts w:ascii="Times New Roman" w:eastAsia="Times New Roman" w:hAnsi="Times New Roman" w:cs="Times New Roman"/>
                <w:b/>
                <w:lang w:eastAsia="zh-CN"/>
              </w:rPr>
              <w:t>ПК 7.1-</w:t>
            </w:r>
            <w:r w:rsidR="00704465" w:rsidRPr="004353E2">
              <w:rPr>
                <w:rFonts w:ascii="Times New Roman" w:eastAsia="Times New Roman" w:hAnsi="Times New Roman" w:cs="Times New Roman"/>
                <w:b/>
                <w:lang w:eastAsia="zh-CN"/>
              </w:rPr>
              <w:t>7.3</w:t>
            </w:r>
          </w:p>
          <w:p w:rsidR="00E311F4" w:rsidRPr="004353E2" w:rsidRDefault="00C36909" w:rsidP="00C36909">
            <w:pPr>
              <w:spacing w:after="0" w:line="218" w:lineRule="auto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4353E2">
              <w:rPr>
                <w:rFonts w:ascii="Times New Roman" w:eastAsia="Times New Roman" w:hAnsi="Times New Roman" w:cs="Times New Roman"/>
                <w:b/>
                <w:lang w:eastAsia="zh-CN"/>
              </w:rPr>
              <w:t>ОК 01- ОК 11</w:t>
            </w:r>
          </w:p>
        </w:tc>
        <w:tc>
          <w:tcPr>
            <w:tcW w:w="273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E41869" w:rsidRPr="00E41869" w:rsidRDefault="00265EA9" w:rsidP="00403EC4">
            <w:pPr>
              <w:spacing w:after="0" w:line="218" w:lineRule="auto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265EA9">
              <w:rPr>
                <w:rFonts w:ascii="Times New Roman" w:hAnsi="Times New Roman" w:cs="Times New Roman"/>
                <w:b/>
                <w:sz w:val="24"/>
                <w:szCs w:val="24"/>
              </w:rPr>
              <w:t>ПМ 07. Выполнение работ по профессии «19460 Фотограф»</w:t>
            </w:r>
          </w:p>
        </w:tc>
        <w:tc>
          <w:tcPr>
            <w:tcW w:w="127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1869" w:rsidRPr="00E41869" w:rsidRDefault="00373BAC" w:rsidP="00E41869">
            <w:pPr>
              <w:widowControl w:val="0"/>
              <w:suppressAutoHyphens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288</w:t>
            </w:r>
          </w:p>
        </w:tc>
        <w:tc>
          <w:tcPr>
            <w:tcW w:w="85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1869" w:rsidRPr="00E41869" w:rsidRDefault="00373BAC" w:rsidP="00E41869">
            <w:pPr>
              <w:widowControl w:val="0"/>
              <w:suppressAutoHyphens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19</w:t>
            </w:r>
            <w:r w:rsidR="00C36909">
              <w:rPr>
                <w:rFonts w:ascii="Times New Roman" w:eastAsia="Times New Roman" w:hAnsi="Times New Roman" w:cs="Times New Roman"/>
                <w:lang w:eastAsia="zh-CN"/>
              </w:rPr>
              <w:t>2</w:t>
            </w:r>
          </w:p>
        </w:tc>
        <w:tc>
          <w:tcPr>
            <w:tcW w:w="1699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1869" w:rsidRPr="00331176" w:rsidRDefault="00B92D8B" w:rsidP="00E41869">
            <w:pPr>
              <w:widowControl w:val="0"/>
              <w:spacing w:after="0" w:line="218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148</w:t>
            </w:r>
          </w:p>
        </w:tc>
        <w:tc>
          <w:tcPr>
            <w:tcW w:w="143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6909" w:rsidRDefault="00C36909" w:rsidP="00E41869">
            <w:pPr>
              <w:widowControl w:val="0"/>
              <w:spacing w:after="0" w:line="218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  <w:p w:rsidR="00E41869" w:rsidRPr="00E41869" w:rsidRDefault="00C36909" w:rsidP="00E41869">
            <w:pPr>
              <w:widowControl w:val="0"/>
              <w:spacing w:after="0" w:line="218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89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1869" w:rsidRPr="00E41869" w:rsidRDefault="00373BAC" w:rsidP="00E41869">
            <w:pPr>
              <w:widowControl w:val="0"/>
              <w:suppressAutoHyphens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96</w:t>
            </w:r>
          </w:p>
        </w:tc>
        <w:tc>
          <w:tcPr>
            <w:tcW w:w="1350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1869" w:rsidRDefault="00E41869" w:rsidP="00E41869">
            <w:pPr>
              <w:widowControl w:val="0"/>
              <w:spacing w:after="0" w:line="218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  <w:p w:rsidR="00C36909" w:rsidRPr="00E41869" w:rsidRDefault="00C36909" w:rsidP="00E41869">
            <w:pPr>
              <w:widowControl w:val="0"/>
              <w:spacing w:after="0" w:line="218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27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1869" w:rsidRPr="00E41869" w:rsidRDefault="00E41869" w:rsidP="00E41869">
            <w:pPr>
              <w:widowControl w:val="0"/>
              <w:suppressAutoHyphens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41869" w:rsidRPr="00331176" w:rsidRDefault="00E41869" w:rsidP="00E41869">
            <w:pPr>
              <w:widowControl w:val="0"/>
              <w:suppressAutoHyphens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F744A7" w:rsidRPr="00E41869" w:rsidTr="00403EC4">
        <w:tc>
          <w:tcPr>
            <w:tcW w:w="1657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F744A7" w:rsidRPr="004353E2" w:rsidRDefault="00F744A7" w:rsidP="00F744A7">
            <w:pPr>
              <w:spacing w:after="0" w:line="218" w:lineRule="auto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4353E2">
              <w:rPr>
                <w:rFonts w:ascii="Times New Roman" w:eastAsia="Times New Roman" w:hAnsi="Times New Roman" w:cs="Times New Roman"/>
                <w:b/>
                <w:lang w:eastAsia="zh-CN"/>
              </w:rPr>
              <w:t>ПК 7.1-7.3</w:t>
            </w:r>
          </w:p>
          <w:p w:rsidR="00F744A7" w:rsidRPr="004353E2" w:rsidRDefault="00F744A7" w:rsidP="00F744A7">
            <w:pPr>
              <w:spacing w:after="0" w:line="218" w:lineRule="auto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4353E2">
              <w:rPr>
                <w:rFonts w:ascii="Times New Roman" w:eastAsia="Times New Roman" w:hAnsi="Times New Roman" w:cs="Times New Roman"/>
                <w:b/>
                <w:lang w:eastAsia="zh-CN"/>
              </w:rPr>
              <w:t>ОК 01- ОК 11</w:t>
            </w:r>
          </w:p>
        </w:tc>
        <w:tc>
          <w:tcPr>
            <w:tcW w:w="2739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F744A7" w:rsidRPr="00E41869" w:rsidRDefault="00F744A7" w:rsidP="00E41869">
            <w:pPr>
              <w:spacing w:after="0" w:line="218" w:lineRule="auto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Учебная практика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F744A7" w:rsidRDefault="00F744A7" w:rsidP="00E41869">
            <w:pPr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i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i/>
                <w:lang w:eastAsia="zh-CN"/>
              </w:rPr>
              <w:t>36</w:t>
            </w:r>
          </w:p>
        </w:tc>
        <w:tc>
          <w:tcPr>
            <w:tcW w:w="7513" w:type="dxa"/>
            <w:gridSpan w:val="8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C0C0C0"/>
          </w:tcPr>
          <w:p w:rsidR="00F744A7" w:rsidRPr="00E41869" w:rsidRDefault="00F744A7" w:rsidP="00E41869">
            <w:pPr>
              <w:tabs>
                <w:tab w:val="left" w:pos="1215"/>
              </w:tabs>
              <w:snapToGrid w:val="0"/>
              <w:spacing w:after="0" w:line="218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04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F744A7" w:rsidRDefault="00F744A7" w:rsidP="00E41869">
            <w:pPr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E41869" w:rsidRPr="00E41869" w:rsidTr="00403EC4">
        <w:tc>
          <w:tcPr>
            <w:tcW w:w="1657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704465" w:rsidRPr="004353E2" w:rsidRDefault="00704465" w:rsidP="00704465">
            <w:pPr>
              <w:spacing w:after="0" w:line="218" w:lineRule="auto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4353E2">
              <w:rPr>
                <w:rFonts w:ascii="Times New Roman" w:eastAsia="Times New Roman" w:hAnsi="Times New Roman" w:cs="Times New Roman"/>
                <w:b/>
                <w:lang w:eastAsia="zh-CN"/>
              </w:rPr>
              <w:t>ПК 7.1-7.3</w:t>
            </w:r>
          </w:p>
          <w:p w:rsidR="00E41869" w:rsidRPr="004353E2" w:rsidRDefault="00704465" w:rsidP="00704465">
            <w:pPr>
              <w:snapToGrid w:val="0"/>
              <w:spacing w:after="0" w:line="218" w:lineRule="auto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4353E2">
              <w:rPr>
                <w:rFonts w:ascii="Times New Roman" w:eastAsia="Times New Roman" w:hAnsi="Times New Roman" w:cs="Times New Roman"/>
                <w:b/>
                <w:lang w:eastAsia="zh-CN"/>
              </w:rPr>
              <w:t>ОК 01- ОК 11</w:t>
            </w:r>
          </w:p>
        </w:tc>
        <w:tc>
          <w:tcPr>
            <w:tcW w:w="2739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E41869" w:rsidRPr="00E41869" w:rsidRDefault="00E41869" w:rsidP="00E41869">
            <w:pPr>
              <w:spacing w:after="0" w:line="218" w:lineRule="auto"/>
              <w:rPr>
                <w:rFonts w:ascii="Times New Roman" w:eastAsia="Times New Roman" w:hAnsi="Times New Roman" w:cs="Times New Roman"/>
                <w:i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lang w:eastAsia="zh-CN"/>
              </w:rPr>
              <w:t>Производственная практика (по профилю специальности)</w:t>
            </w:r>
            <w:r w:rsidRPr="00E41869">
              <w:rPr>
                <w:rFonts w:ascii="Times New Roman" w:eastAsia="Times New Roman" w:hAnsi="Times New Roman" w:cs="Times New Roman"/>
                <w:lang w:eastAsia="zh-CN"/>
              </w:rPr>
              <w:t xml:space="preserve">, часов </w:t>
            </w:r>
            <w:r w:rsidRPr="00E41869">
              <w:rPr>
                <w:rFonts w:ascii="Times New Roman" w:eastAsia="Calibri" w:hAnsi="Times New Roman" w:cs="Times New Roman"/>
                <w:i/>
                <w:lang w:eastAsia="zh-CN"/>
              </w:rPr>
              <w:t>(если предусмотрена</w:t>
            </w:r>
            <w:r w:rsidRPr="00E41869">
              <w:rPr>
                <w:rFonts w:ascii="Times New Roman" w:eastAsia="Times New Roman" w:hAnsi="Times New Roman" w:cs="Times New Roman"/>
                <w:i/>
                <w:lang w:eastAsia="zh-CN"/>
              </w:rPr>
              <w:t xml:space="preserve"> итоговая (концентрированная) практика</w:t>
            </w:r>
            <w:r w:rsidRPr="00E41869">
              <w:rPr>
                <w:rFonts w:ascii="Times New Roman" w:eastAsia="Calibri" w:hAnsi="Times New Roman" w:cs="Times New Roman"/>
                <w:i/>
                <w:lang w:eastAsia="zh-CN"/>
              </w:rPr>
              <w:t>)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E41869" w:rsidRPr="00E41869" w:rsidRDefault="00C36909" w:rsidP="00E41869">
            <w:pPr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i/>
                <w:lang w:eastAsia="zh-CN"/>
              </w:rPr>
              <w:t>36</w:t>
            </w:r>
          </w:p>
        </w:tc>
        <w:tc>
          <w:tcPr>
            <w:tcW w:w="7513" w:type="dxa"/>
            <w:gridSpan w:val="8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C0C0C0"/>
          </w:tcPr>
          <w:p w:rsidR="00E41869" w:rsidRPr="00E41869" w:rsidRDefault="00E41869" w:rsidP="00E41869">
            <w:pPr>
              <w:tabs>
                <w:tab w:val="left" w:pos="1215"/>
              </w:tabs>
              <w:snapToGrid w:val="0"/>
              <w:spacing w:after="0" w:line="218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lang w:eastAsia="zh-CN"/>
              </w:rPr>
              <w:tab/>
            </w:r>
          </w:p>
        </w:tc>
        <w:tc>
          <w:tcPr>
            <w:tcW w:w="204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E41869" w:rsidRPr="00331176" w:rsidRDefault="00C36909" w:rsidP="00E41869">
            <w:pPr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36</w:t>
            </w:r>
          </w:p>
        </w:tc>
      </w:tr>
      <w:tr w:rsidR="00B95B18" w:rsidRPr="00E41869" w:rsidTr="00B95B18">
        <w:trPr>
          <w:trHeight w:val="46"/>
        </w:trPr>
        <w:tc>
          <w:tcPr>
            <w:tcW w:w="16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B95B18" w:rsidRPr="00E41869" w:rsidRDefault="00B95B18" w:rsidP="00B95B18">
            <w:pPr>
              <w:widowControl w:val="0"/>
              <w:snapToGrid w:val="0"/>
              <w:spacing w:after="0" w:line="218" w:lineRule="auto"/>
              <w:contextualSpacing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27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B95B18" w:rsidRPr="00E41869" w:rsidRDefault="00B95B18" w:rsidP="00B95B18">
            <w:pPr>
              <w:widowControl w:val="0"/>
              <w:spacing w:after="0" w:line="218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lang w:eastAsia="zh-CN"/>
              </w:rPr>
              <w:t>Всего:</w:t>
            </w:r>
          </w:p>
        </w:tc>
        <w:tc>
          <w:tcPr>
            <w:tcW w:w="127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B18" w:rsidRPr="00E41869" w:rsidRDefault="00373BAC" w:rsidP="00B95B18">
            <w:pPr>
              <w:widowControl w:val="0"/>
              <w:suppressAutoHyphens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3</w:t>
            </w:r>
            <w:r w:rsidR="00F744A7">
              <w:rPr>
                <w:rFonts w:ascii="Times New Roman" w:eastAsia="Times New Roman" w:hAnsi="Times New Roman" w:cs="Times New Roman"/>
                <w:b/>
                <w:lang w:eastAsia="zh-CN"/>
              </w:rPr>
              <w:t>60</w:t>
            </w:r>
          </w:p>
        </w:tc>
        <w:tc>
          <w:tcPr>
            <w:tcW w:w="100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B18" w:rsidRPr="00E41869" w:rsidRDefault="00373BAC" w:rsidP="00B95B18">
            <w:pPr>
              <w:widowControl w:val="0"/>
              <w:suppressAutoHyphens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19</w:t>
            </w:r>
            <w:r w:rsidR="00C36909">
              <w:rPr>
                <w:rFonts w:ascii="Times New Roman" w:eastAsia="Times New Roman" w:hAnsi="Times New Roman" w:cs="Times New Roman"/>
                <w:lang w:eastAsia="zh-CN"/>
              </w:rPr>
              <w:t>2</w:t>
            </w:r>
          </w:p>
        </w:tc>
        <w:tc>
          <w:tcPr>
            <w:tcW w:w="154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B18" w:rsidRPr="00331176" w:rsidRDefault="00B92D8B" w:rsidP="00B95B18">
            <w:pPr>
              <w:widowControl w:val="0"/>
              <w:spacing w:after="0" w:line="218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148</w:t>
            </w:r>
          </w:p>
        </w:tc>
        <w:tc>
          <w:tcPr>
            <w:tcW w:w="143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5B18" w:rsidRPr="00E41869" w:rsidRDefault="00C36909" w:rsidP="00B95B18">
            <w:pPr>
              <w:widowControl w:val="0"/>
              <w:spacing w:after="0" w:line="218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89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B18" w:rsidRPr="00E41869" w:rsidRDefault="00373BAC" w:rsidP="00B95B18">
            <w:pPr>
              <w:widowControl w:val="0"/>
              <w:suppressAutoHyphens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96</w:t>
            </w:r>
          </w:p>
        </w:tc>
        <w:tc>
          <w:tcPr>
            <w:tcW w:w="124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5B18" w:rsidRPr="00E41869" w:rsidRDefault="00C36909" w:rsidP="00B95B18">
            <w:pPr>
              <w:widowControl w:val="0"/>
              <w:spacing w:after="0" w:line="218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38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B18" w:rsidRPr="00E41869" w:rsidRDefault="00F744A7" w:rsidP="00B95B18">
            <w:pPr>
              <w:widowControl w:val="0"/>
              <w:suppressAutoHyphens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36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95B18" w:rsidRPr="00331176" w:rsidRDefault="00F744A7" w:rsidP="00B95B18">
            <w:pPr>
              <w:widowControl w:val="0"/>
              <w:suppressAutoHyphens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36</w:t>
            </w:r>
          </w:p>
        </w:tc>
      </w:tr>
    </w:tbl>
    <w:p w:rsidR="00E41869" w:rsidRPr="00E41869" w:rsidRDefault="00E41869" w:rsidP="00E4186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16"/>
          <w:szCs w:val="24"/>
          <w:lang w:eastAsia="zh-CN"/>
        </w:rPr>
      </w:pPr>
    </w:p>
    <w:p w:rsidR="00E41869" w:rsidRDefault="00E41869" w:rsidP="00633903"/>
    <w:p w:rsidR="00E41869" w:rsidRDefault="00E41869" w:rsidP="00633903"/>
    <w:p w:rsidR="00403EC4" w:rsidRDefault="00403EC4" w:rsidP="00633903"/>
    <w:p w:rsidR="00403EC4" w:rsidRDefault="00403EC4" w:rsidP="00633903"/>
    <w:p w:rsidR="00E41869" w:rsidRDefault="00E41869" w:rsidP="00633903"/>
    <w:p w:rsidR="00E41869" w:rsidRDefault="00E41869" w:rsidP="00E41869">
      <w:pPr>
        <w:keepNext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E41869">
        <w:rPr>
          <w:rFonts w:ascii="Times New Roman" w:eastAsia="Times New Roman" w:hAnsi="Times New Roman" w:cs="Times New Roman"/>
          <w:b/>
          <w:caps/>
          <w:sz w:val="28"/>
          <w:szCs w:val="28"/>
          <w:lang w:eastAsia="zh-CN"/>
        </w:rPr>
        <w:lastRenderedPageBreak/>
        <w:t xml:space="preserve">3.2. </w:t>
      </w:r>
      <w:r w:rsidRPr="00E4186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Содержание </w:t>
      </w:r>
      <w:proofErr w:type="gramStart"/>
      <w:r w:rsidRPr="00E4186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обучения по</w:t>
      </w:r>
      <w:proofErr w:type="gramEnd"/>
      <w:r w:rsidRPr="00E4186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профессиональному модулю (ПМ)</w:t>
      </w:r>
    </w:p>
    <w:p w:rsidR="00CF37C3" w:rsidRDefault="00CF37C3" w:rsidP="00E41869">
      <w:pPr>
        <w:keepNext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tbl>
      <w:tblPr>
        <w:tblpPr w:leftFromText="180" w:rightFromText="180" w:vertAnchor="text" w:tblpX="-244" w:tblpY="1"/>
        <w:tblOverlap w:val="never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10"/>
        <w:gridCol w:w="426"/>
        <w:gridCol w:w="25"/>
        <w:gridCol w:w="116"/>
        <w:gridCol w:w="7513"/>
        <w:gridCol w:w="2194"/>
        <w:gridCol w:w="1633"/>
      </w:tblGrid>
      <w:tr w:rsidR="00AE593D" w:rsidRPr="00E41869" w:rsidTr="00F744A7">
        <w:tc>
          <w:tcPr>
            <w:tcW w:w="3510" w:type="dxa"/>
            <w:shd w:val="clear" w:color="auto" w:fill="auto"/>
          </w:tcPr>
          <w:p w:rsidR="00AE593D" w:rsidRPr="00E41869" w:rsidRDefault="00AE593D" w:rsidP="00F744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8080" w:type="dxa"/>
            <w:gridSpan w:val="4"/>
            <w:shd w:val="clear" w:color="auto" w:fill="auto"/>
          </w:tcPr>
          <w:p w:rsidR="00AE593D" w:rsidRPr="00E41869" w:rsidRDefault="00AE593D" w:rsidP="00F744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E418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обучающихся</w:t>
            </w:r>
            <w:proofErr w:type="gramEnd"/>
            <w:r w:rsidRPr="00E418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, курсовая работа (проект)</w:t>
            </w:r>
            <w:r w:rsidRPr="00E4186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zh-CN"/>
              </w:rPr>
              <w:t xml:space="preserve"> (если предусмотрены)</w:t>
            </w:r>
          </w:p>
        </w:tc>
        <w:tc>
          <w:tcPr>
            <w:tcW w:w="2194" w:type="dxa"/>
            <w:shd w:val="clear" w:color="auto" w:fill="auto"/>
          </w:tcPr>
          <w:p w:rsidR="00AE593D" w:rsidRPr="00E41869" w:rsidRDefault="00AE593D" w:rsidP="00F744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Объем часов</w:t>
            </w:r>
          </w:p>
        </w:tc>
        <w:tc>
          <w:tcPr>
            <w:tcW w:w="1633" w:type="dxa"/>
          </w:tcPr>
          <w:p w:rsidR="003457A7" w:rsidRDefault="003457A7" w:rsidP="00F744A7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Код ПК, ОК </w:t>
            </w:r>
          </w:p>
          <w:p w:rsidR="00AE593D" w:rsidRPr="009D62AD" w:rsidRDefault="00AE593D" w:rsidP="00F744A7">
            <w:pPr>
              <w:tabs>
                <w:tab w:val="left" w:pos="601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AE593D" w:rsidRPr="00E41869" w:rsidTr="00F744A7">
        <w:tc>
          <w:tcPr>
            <w:tcW w:w="3510" w:type="dxa"/>
            <w:shd w:val="clear" w:color="auto" w:fill="auto"/>
          </w:tcPr>
          <w:p w:rsidR="00AE593D" w:rsidRPr="00E41869" w:rsidRDefault="00AE593D" w:rsidP="00F74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8080" w:type="dxa"/>
            <w:gridSpan w:val="4"/>
            <w:shd w:val="clear" w:color="auto" w:fill="auto"/>
          </w:tcPr>
          <w:p w:rsidR="00AE593D" w:rsidRPr="00E41869" w:rsidRDefault="00AE593D" w:rsidP="00F744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194" w:type="dxa"/>
            <w:shd w:val="clear" w:color="auto" w:fill="auto"/>
          </w:tcPr>
          <w:p w:rsidR="00AE593D" w:rsidRPr="00E41869" w:rsidRDefault="00AE593D" w:rsidP="00F744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633" w:type="dxa"/>
          </w:tcPr>
          <w:p w:rsidR="00AE593D" w:rsidRPr="00E41869" w:rsidRDefault="00AE593D" w:rsidP="00F74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4</w:t>
            </w:r>
          </w:p>
        </w:tc>
      </w:tr>
      <w:tr w:rsidR="00AE593D" w:rsidRPr="00E41869" w:rsidTr="00F744A7">
        <w:tc>
          <w:tcPr>
            <w:tcW w:w="3510" w:type="dxa"/>
            <w:shd w:val="clear" w:color="auto" w:fill="auto"/>
          </w:tcPr>
          <w:p w:rsidR="00AE593D" w:rsidRPr="00265EA9" w:rsidRDefault="00265EA9" w:rsidP="00F744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265EA9">
              <w:rPr>
                <w:rFonts w:ascii="Times New Roman" w:hAnsi="Times New Roman" w:cs="Times New Roman"/>
                <w:b/>
                <w:sz w:val="24"/>
                <w:szCs w:val="24"/>
              </w:rPr>
              <w:t>ПМ 07. Выполнение работ по профессии «19460 Фотограф»</w:t>
            </w:r>
          </w:p>
        </w:tc>
        <w:tc>
          <w:tcPr>
            <w:tcW w:w="8080" w:type="dxa"/>
            <w:gridSpan w:val="4"/>
            <w:shd w:val="clear" w:color="auto" w:fill="auto"/>
          </w:tcPr>
          <w:p w:rsidR="00AE593D" w:rsidRPr="00E41869" w:rsidRDefault="00AE593D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194" w:type="dxa"/>
            <w:shd w:val="clear" w:color="auto" w:fill="auto"/>
          </w:tcPr>
          <w:p w:rsidR="00AE593D" w:rsidRPr="00E41869" w:rsidRDefault="00265EA9" w:rsidP="00F74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288</w:t>
            </w:r>
          </w:p>
        </w:tc>
        <w:tc>
          <w:tcPr>
            <w:tcW w:w="1633" w:type="dxa"/>
          </w:tcPr>
          <w:p w:rsidR="00AE593D" w:rsidRPr="00E41869" w:rsidRDefault="00AE593D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E41869" w:rsidTr="00F744A7">
        <w:tc>
          <w:tcPr>
            <w:tcW w:w="3510" w:type="dxa"/>
            <w:shd w:val="clear" w:color="auto" w:fill="auto"/>
          </w:tcPr>
          <w:p w:rsidR="00AE593D" w:rsidRPr="00E41869" w:rsidRDefault="00265EA9" w:rsidP="00F74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t>МДК 07.01 Технология выполнения фотографии</w:t>
            </w:r>
          </w:p>
        </w:tc>
        <w:tc>
          <w:tcPr>
            <w:tcW w:w="8080" w:type="dxa"/>
            <w:gridSpan w:val="4"/>
            <w:shd w:val="clear" w:color="auto" w:fill="auto"/>
          </w:tcPr>
          <w:p w:rsidR="00AE593D" w:rsidRDefault="00AE593D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AE593D" w:rsidRPr="00E41869" w:rsidRDefault="00AE593D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194" w:type="dxa"/>
            <w:shd w:val="clear" w:color="auto" w:fill="auto"/>
          </w:tcPr>
          <w:p w:rsidR="00AE593D" w:rsidRPr="00E41869" w:rsidRDefault="00265EA9" w:rsidP="00F74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19</w:t>
            </w:r>
            <w:r w:rsidR="00C52C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633" w:type="dxa"/>
          </w:tcPr>
          <w:p w:rsidR="00AE593D" w:rsidRPr="00E41869" w:rsidRDefault="00AE593D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7A412D" w:rsidRPr="00E41869" w:rsidTr="00F744A7">
        <w:tc>
          <w:tcPr>
            <w:tcW w:w="3510" w:type="dxa"/>
            <w:vMerge w:val="restart"/>
            <w:shd w:val="clear" w:color="auto" w:fill="auto"/>
          </w:tcPr>
          <w:p w:rsidR="000B0068" w:rsidRPr="000B0068" w:rsidRDefault="007A412D" w:rsidP="00F744A7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  <w:r w:rsidRPr="000B0068"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t xml:space="preserve">Тема 1.1 </w:t>
            </w:r>
            <w:r w:rsidRPr="000B0068">
              <w:rPr>
                <w:rFonts w:ascii="Times New Roman" w:hAnsi="Times New Roman" w:cs="Times New Roman"/>
              </w:rPr>
              <w:t xml:space="preserve"> </w:t>
            </w:r>
            <w:r w:rsidR="000B0068" w:rsidRPr="000B0068">
              <w:rPr>
                <w:rFonts w:ascii="Times New Roman" w:hAnsi="Times New Roman" w:cs="Times New Roman"/>
                <w:sz w:val="24"/>
              </w:rPr>
              <w:t>История фотографии</w:t>
            </w:r>
          </w:p>
          <w:p w:rsidR="007A412D" w:rsidRPr="00265EA9" w:rsidRDefault="007A412D" w:rsidP="00F744A7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FF0000"/>
                <w:lang w:eastAsia="zh-CN"/>
              </w:rPr>
            </w:pPr>
          </w:p>
        </w:tc>
        <w:tc>
          <w:tcPr>
            <w:tcW w:w="8080" w:type="dxa"/>
            <w:gridSpan w:val="4"/>
            <w:shd w:val="clear" w:color="auto" w:fill="auto"/>
          </w:tcPr>
          <w:p w:rsidR="007A412D" w:rsidRPr="000B0068" w:rsidRDefault="007A412D" w:rsidP="00F744A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  <w:r w:rsidRPr="000B0068"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t>Содержание</w:t>
            </w:r>
          </w:p>
        </w:tc>
        <w:tc>
          <w:tcPr>
            <w:tcW w:w="2194" w:type="dxa"/>
            <w:shd w:val="clear" w:color="auto" w:fill="auto"/>
          </w:tcPr>
          <w:p w:rsidR="007A412D" w:rsidRPr="00182EBB" w:rsidRDefault="00B92D8B" w:rsidP="00F74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6</w:t>
            </w:r>
          </w:p>
        </w:tc>
        <w:tc>
          <w:tcPr>
            <w:tcW w:w="1633" w:type="dxa"/>
            <w:vMerge w:val="restart"/>
          </w:tcPr>
          <w:p w:rsidR="007A412D" w:rsidRPr="00182EBB" w:rsidRDefault="000B0068" w:rsidP="00F744A7">
            <w:pPr>
              <w:pStyle w:val="Default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ПК 7.1-7.3</w:t>
            </w:r>
            <w:r w:rsidR="007A412D" w:rsidRPr="00182EBB">
              <w:rPr>
                <w:bCs/>
                <w:sz w:val="22"/>
                <w:szCs w:val="22"/>
              </w:rPr>
              <w:t xml:space="preserve"> </w:t>
            </w:r>
          </w:p>
          <w:p w:rsidR="007A412D" w:rsidRPr="00182EBB" w:rsidRDefault="007A412D" w:rsidP="00F744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182EBB">
              <w:rPr>
                <w:rFonts w:ascii="Times New Roman" w:hAnsi="Times New Roman" w:cs="Times New Roman"/>
                <w:bCs/>
              </w:rPr>
              <w:t>ОК 01- ОК 11</w:t>
            </w:r>
            <w:r w:rsidRPr="00182EBB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</w:tr>
      <w:tr w:rsidR="007A412D" w:rsidTr="00F744A7">
        <w:tc>
          <w:tcPr>
            <w:tcW w:w="3510" w:type="dxa"/>
            <w:vMerge/>
            <w:shd w:val="clear" w:color="auto" w:fill="auto"/>
          </w:tcPr>
          <w:p w:rsidR="007A412D" w:rsidRPr="00265EA9" w:rsidRDefault="007A412D" w:rsidP="00F744A7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FF0000"/>
                <w:lang w:eastAsia="zh-CN"/>
              </w:rPr>
            </w:pPr>
          </w:p>
        </w:tc>
        <w:tc>
          <w:tcPr>
            <w:tcW w:w="426" w:type="dxa"/>
            <w:shd w:val="clear" w:color="auto" w:fill="auto"/>
          </w:tcPr>
          <w:p w:rsidR="007A412D" w:rsidRPr="000B0068" w:rsidRDefault="007A412D" w:rsidP="00F744A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zh-CN"/>
              </w:rPr>
            </w:pPr>
            <w:r w:rsidRPr="000B0068">
              <w:rPr>
                <w:rFonts w:ascii="Times New Roman" w:eastAsia="Calibri" w:hAnsi="Times New Roman" w:cs="Times New Roman"/>
                <w:bCs/>
                <w:lang w:eastAsia="zh-CN"/>
              </w:rPr>
              <w:t>1.</w:t>
            </w:r>
          </w:p>
        </w:tc>
        <w:tc>
          <w:tcPr>
            <w:tcW w:w="7654" w:type="dxa"/>
            <w:gridSpan w:val="3"/>
            <w:shd w:val="clear" w:color="auto" w:fill="auto"/>
          </w:tcPr>
          <w:p w:rsidR="007A412D" w:rsidRPr="00182EBB" w:rsidRDefault="000B0068" w:rsidP="00F744A7">
            <w:pPr>
              <w:pStyle w:val="Default"/>
              <w:spacing w:line="276" w:lineRule="auto"/>
              <w:rPr>
                <w:sz w:val="22"/>
                <w:szCs w:val="22"/>
              </w:rPr>
            </w:pPr>
            <w:r w:rsidRPr="00D73C0A">
              <w:t>История возникновения и развития фотографии, появление фото камер</w:t>
            </w:r>
          </w:p>
        </w:tc>
        <w:tc>
          <w:tcPr>
            <w:tcW w:w="2194" w:type="dxa"/>
            <w:vMerge w:val="restart"/>
            <w:shd w:val="clear" w:color="auto" w:fill="auto"/>
          </w:tcPr>
          <w:p w:rsidR="007A412D" w:rsidRPr="00182EBB" w:rsidRDefault="007A412D" w:rsidP="00F744A7">
            <w:pPr>
              <w:pStyle w:val="Default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1633" w:type="dxa"/>
            <w:vMerge/>
          </w:tcPr>
          <w:p w:rsidR="007A412D" w:rsidRPr="00182EBB" w:rsidRDefault="007A412D" w:rsidP="00F74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7A412D" w:rsidTr="00F744A7">
        <w:tc>
          <w:tcPr>
            <w:tcW w:w="3510" w:type="dxa"/>
            <w:vMerge/>
            <w:shd w:val="clear" w:color="auto" w:fill="auto"/>
          </w:tcPr>
          <w:p w:rsidR="007A412D" w:rsidRPr="00265EA9" w:rsidRDefault="007A412D" w:rsidP="00F744A7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FF0000"/>
                <w:lang w:eastAsia="zh-CN"/>
              </w:rPr>
            </w:pPr>
          </w:p>
        </w:tc>
        <w:tc>
          <w:tcPr>
            <w:tcW w:w="426" w:type="dxa"/>
            <w:shd w:val="clear" w:color="auto" w:fill="auto"/>
          </w:tcPr>
          <w:p w:rsidR="007A412D" w:rsidRPr="000B0068" w:rsidRDefault="007A412D" w:rsidP="00F744A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zh-CN"/>
              </w:rPr>
            </w:pPr>
            <w:r w:rsidRPr="000B0068">
              <w:rPr>
                <w:rFonts w:ascii="Times New Roman" w:eastAsia="Calibri" w:hAnsi="Times New Roman" w:cs="Times New Roman"/>
                <w:bCs/>
                <w:lang w:eastAsia="zh-CN"/>
              </w:rPr>
              <w:t>2.</w:t>
            </w:r>
          </w:p>
        </w:tc>
        <w:tc>
          <w:tcPr>
            <w:tcW w:w="7654" w:type="dxa"/>
            <w:gridSpan w:val="3"/>
            <w:shd w:val="clear" w:color="auto" w:fill="auto"/>
          </w:tcPr>
          <w:p w:rsidR="007A412D" w:rsidRPr="00D9321E" w:rsidRDefault="000B0068" w:rsidP="00F744A7">
            <w:pPr>
              <w:pStyle w:val="Default"/>
              <w:spacing w:line="276" w:lineRule="auto"/>
              <w:rPr>
                <w:szCs w:val="22"/>
              </w:rPr>
            </w:pPr>
            <w:r w:rsidRPr="00D9321E">
              <w:rPr>
                <w:szCs w:val="22"/>
              </w:rPr>
              <w:t>Фотография в России. Совершенствование и развитие фотографии</w:t>
            </w:r>
          </w:p>
        </w:tc>
        <w:tc>
          <w:tcPr>
            <w:tcW w:w="2194" w:type="dxa"/>
            <w:vMerge/>
            <w:shd w:val="clear" w:color="auto" w:fill="auto"/>
          </w:tcPr>
          <w:p w:rsidR="007A412D" w:rsidRPr="00182EBB" w:rsidRDefault="007A412D" w:rsidP="00F74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633" w:type="dxa"/>
            <w:vMerge/>
          </w:tcPr>
          <w:p w:rsidR="007A412D" w:rsidRPr="00182EBB" w:rsidRDefault="007A412D" w:rsidP="00F74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7A412D" w:rsidTr="00F744A7">
        <w:tc>
          <w:tcPr>
            <w:tcW w:w="3510" w:type="dxa"/>
            <w:vMerge/>
            <w:shd w:val="clear" w:color="auto" w:fill="auto"/>
          </w:tcPr>
          <w:p w:rsidR="007A412D" w:rsidRPr="00182EBB" w:rsidRDefault="007A412D" w:rsidP="00F744A7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426" w:type="dxa"/>
            <w:shd w:val="clear" w:color="auto" w:fill="auto"/>
          </w:tcPr>
          <w:p w:rsidR="007A412D" w:rsidRPr="00182EBB" w:rsidRDefault="007A412D" w:rsidP="00F744A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zh-CN"/>
              </w:rPr>
            </w:pPr>
            <w:r w:rsidRPr="00182EBB">
              <w:rPr>
                <w:rFonts w:ascii="Times New Roman" w:eastAsia="Calibri" w:hAnsi="Times New Roman" w:cs="Times New Roman"/>
                <w:bCs/>
                <w:lang w:eastAsia="zh-CN"/>
              </w:rPr>
              <w:t>3.</w:t>
            </w:r>
          </w:p>
        </w:tc>
        <w:tc>
          <w:tcPr>
            <w:tcW w:w="7654" w:type="dxa"/>
            <w:gridSpan w:val="3"/>
            <w:shd w:val="clear" w:color="auto" w:fill="auto"/>
          </w:tcPr>
          <w:p w:rsidR="007A412D" w:rsidRPr="00D9321E" w:rsidRDefault="000B0068" w:rsidP="00F744A7">
            <w:pPr>
              <w:pStyle w:val="Default"/>
              <w:spacing w:line="276" w:lineRule="auto"/>
              <w:rPr>
                <w:szCs w:val="22"/>
              </w:rPr>
            </w:pPr>
            <w:r w:rsidRPr="00D9321E">
              <w:rPr>
                <w:szCs w:val="22"/>
              </w:rPr>
              <w:t>Виды фотографии</w:t>
            </w:r>
          </w:p>
        </w:tc>
        <w:tc>
          <w:tcPr>
            <w:tcW w:w="2194" w:type="dxa"/>
            <w:vMerge/>
            <w:shd w:val="clear" w:color="auto" w:fill="auto"/>
          </w:tcPr>
          <w:p w:rsidR="007A412D" w:rsidRPr="00182EBB" w:rsidRDefault="007A412D" w:rsidP="00F74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633" w:type="dxa"/>
            <w:vMerge/>
          </w:tcPr>
          <w:p w:rsidR="007A412D" w:rsidRPr="00182EBB" w:rsidRDefault="007A412D" w:rsidP="00F74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7A412D" w:rsidRPr="00E41869" w:rsidTr="00F744A7">
        <w:tc>
          <w:tcPr>
            <w:tcW w:w="3510" w:type="dxa"/>
            <w:vMerge/>
            <w:shd w:val="clear" w:color="auto" w:fill="auto"/>
          </w:tcPr>
          <w:p w:rsidR="007A412D" w:rsidRPr="00182EBB" w:rsidRDefault="007A412D" w:rsidP="00F744A7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8080" w:type="dxa"/>
            <w:gridSpan w:val="4"/>
            <w:shd w:val="clear" w:color="auto" w:fill="auto"/>
          </w:tcPr>
          <w:p w:rsidR="007A412D" w:rsidRPr="00182EBB" w:rsidRDefault="007A412D" w:rsidP="00F744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182EBB"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t>Лабораторные работы</w:t>
            </w:r>
          </w:p>
        </w:tc>
        <w:tc>
          <w:tcPr>
            <w:tcW w:w="2194" w:type="dxa"/>
            <w:shd w:val="clear" w:color="auto" w:fill="auto"/>
          </w:tcPr>
          <w:p w:rsidR="007A412D" w:rsidRPr="00182EBB" w:rsidRDefault="007A412D" w:rsidP="00F74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182EBB">
              <w:rPr>
                <w:rFonts w:ascii="Times New Roman" w:eastAsia="Times New Roman" w:hAnsi="Times New Roman" w:cs="Times New Roman"/>
                <w:lang w:eastAsia="zh-CN"/>
              </w:rPr>
              <w:t>Не предусмотрено</w:t>
            </w:r>
          </w:p>
        </w:tc>
        <w:tc>
          <w:tcPr>
            <w:tcW w:w="1633" w:type="dxa"/>
            <w:vMerge/>
          </w:tcPr>
          <w:p w:rsidR="007A412D" w:rsidRPr="00182EBB" w:rsidRDefault="007A412D" w:rsidP="00F74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7A412D" w:rsidTr="00F744A7">
        <w:tc>
          <w:tcPr>
            <w:tcW w:w="3510" w:type="dxa"/>
            <w:vMerge/>
            <w:shd w:val="clear" w:color="auto" w:fill="auto"/>
          </w:tcPr>
          <w:p w:rsidR="007A412D" w:rsidRPr="00182EBB" w:rsidRDefault="007A412D" w:rsidP="00F744A7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8080" w:type="dxa"/>
            <w:gridSpan w:val="4"/>
            <w:shd w:val="clear" w:color="auto" w:fill="auto"/>
          </w:tcPr>
          <w:p w:rsidR="007A412D" w:rsidRPr="00182EBB" w:rsidRDefault="007A412D" w:rsidP="00F744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182EBB"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t>Практические занятия</w:t>
            </w:r>
          </w:p>
        </w:tc>
        <w:tc>
          <w:tcPr>
            <w:tcW w:w="2194" w:type="dxa"/>
            <w:shd w:val="clear" w:color="auto" w:fill="auto"/>
          </w:tcPr>
          <w:p w:rsidR="007A412D" w:rsidRPr="00182EBB" w:rsidRDefault="007A412D" w:rsidP="00F744A7">
            <w:pPr>
              <w:snapToGrid w:val="0"/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182EBB">
              <w:rPr>
                <w:rFonts w:ascii="Times New Roman" w:eastAsia="Times New Roman" w:hAnsi="Times New Roman" w:cs="Times New Roman"/>
                <w:b/>
                <w:lang w:eastAsia="zh-CN"/>
              </w:rPr>
              <w:t>4</w:t>
            </w:r>
          </w:p>
        </w:tc>
        <w:tc>
          <w:tcPr>
            <w:tcW w:w="1633" w:type="dxa"/>
            <w:vMerge/>
          </w:tcPr>
          <w:p w:rsidR="007A412D" w:rsidRPr="00182EBB" w:rsidRDefault="007A412D" w:rsidP="00F744A7">
            <w:pPr>
              <w:snapToGrid w:val="0"/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</w:tr>
      <w:tr w:rsidR="007A412D" w:rsidRPr="00E41869" w:rsidTr="00F744A7">
        <w:tc>
          <w:tcPr>
            <w:tcW w:w="3510" w:type="dxa"/>
            <w:vMerge/>
            <w:shd w:val="clear" w:color="auto" w:fill="auto"/>
          </w:tcPr>
          <w:p w:rsidR="007A412D" w:rsidRPr="00182EBB" w:rsidRDefault="007A412D" w:rsidP="00F744A7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426" w:type="dxa"/>
            <w:shd w:val="clear" w:color="auto" w:fill="auto"/>
          </w:tcPr>
          <w:p w:rsidR="007A412D" w:rsidRPr="00182EBB" w:rsidRDefault="007A412D" w:rsidP="00F744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182EBB">
              <w:rPr>
                <w:rFonts w:ascii="Times New Roman" w:eastAsia="Calibri" w:hAnsi="Times New Roman" w:cs="Times New Roman"/>
                <w:bCs/>
                <w:lang w:eastAsia="zh-CN"/>
              </w:rPr>
              <w:t>1.</w:t>
            </w:r>
          </w:p>
        </w:tc>
        <w:tc>
          <w:tcPr>
            <w:tcW w:w="7654" w:type="dxa"/>
            <w:gridSpan w:val="3"/>
            <w:shd w:val="clear" w:color="auto" w:fill="auto"/>
          </w:tcPr>
          <w:p w:rsidR="007A412D" w:rsidRPr="00182EBB" w:rsidRDefault="000B0068" w:rsidP="00F744A7">
            <w:pPr>
              <w:pStyle w:val="Default"/>
              <w:rPr>
                <w:sz w:val="22"/>
                <w:szCs w:val="22"/>
              </w:rPr>
            </w:pPr>
            <w:r w:rsidRPr="00D9321E">
              <w:rPr>
                <w:szCs w:val="22"/>
              </w:rPr>
              <w:t>Первые</w:t>
            </w:r>
            <w:r w:rsidR="00B75791">
              <w:rPr>
                <w:szCs w:val="22"/>
              </w:rPr>
              <w:t xml:space="preserve"> и современные</w:t>
            </w:r>
            <w:r w:rsidRPr="00D9321E">
              <w:rPr>
                <w:szCs w:val="22"/>
              </w:rPr>
              <w:t xml:space="preserve"> фотографы.</w:t>
            </w:r>
          </w:p>
        </w:tc>
        <w:tc>
          <w:tcPr>
            <w:tcW w:w="2194" w:type="dxa"/>
            <w:shd w:val="clear" w:color="auto" w:fill="auto"/>
          </w:tcPr>
          <w:p w:rsidR="007A412D" w:rsidRPr="00182EBB" w:rsidRDefault="007A412D" w:rsidP="00F744A7">
            <w:pPr>
              <w:pStyle w:val="Default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1633" w:type="dxa"/>
            <w:vMerge/>
          </w:tcPr>
          <w:p w:rsidR="007A412D" w:rsidRPr="00182EBB" w:rsidRDefault="007A412D" w:rsidP="00F744A7">
            <w:pPr>
              <w:snapToGrid w:val="0"/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7A412D" w:rsidRPr="008268AD" w:rsidTr="00F744A7">
        <w:trPr>
          <w:trHeight w:val="242"/>
        </w:trPr>
        <w:tc>
          <w:tcPr>
            <w:tcW w:w="3510" w:type="dxa"/>
            <w:vMerge w:val="restart"/>
            <w:shd w:val="clear" w:color="auto" w:fill="auto"/>
          </w:tcPr>
          <w:p w:rsidR="007A412D" w:rsidRPr="00182EBB" w:rsidRDefault="007A412D" w:rsidP="00F744A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  <w:r w:rsidRPr="00182EBB"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t xml:space="preserve">Тема 1.2 </w:t>
            </w:r>
            <w:r w:rsidR="00D9321E" w:rsidRPr="00D9321E">
              <w:t xml:space="preserve"> </w:t>
            </w:r>
            <w:r w:rsidR="00D9321E" w:rsidRPr="00D9321E">
              <w:rPr>
                <w:rFonts w:ascii="Times New Roman" w:eastAsia="Calibri" w:hAnsi="Times New Roman" w:cs="Times New Roman"/>
                <w:bCs/>
                <w:sz w:val="24"/>
                <w:lang w:eastAsia="zh-CN"/>
              </w:rPr>
              <w:t>Основы фотосъёмки</w:t>
            </w:r>
          </w:p>
          <w:p w:rsidR="007A412D" w:rsidRPr="00182EBB" w:rsidRDefault="007A412D" w:rsidP="00F744A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8080" w:type="dxa"/>
            <w:gridSpan w:val="4"/>
            <w:shd w:val="clear" w:color="auto" w:fill="auto"/>
          </w:tcPr>
          <w:p w:rsidR="007A412D" w:rsidRPr="00182EBB" w:rsidRDefault="007A412D" w:rsidP="00F744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182EBB"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t>Содержание</w:t>
            </w:r>
          </w:p>
        </w:tc>
        <w:tc>
          <w:tcPr>
            <w:tcW w:w="2194" w:type="dxa"/>
            <w:shd w:val="clear" w:color="auto" w:fill="auto"/>
          </w:tcPr>
          <w:p w:rsidR="007A412D" w:rsidRPr="00182EBB" w:rsidRDefault="00B92D8B" w:rsidP="00F74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8</w:t>
            </w:r>
          </w:p>
        </w:tc>
        <w:tc>
          <w:tcPr>
            <w:tcW w:w="1633" w:type="dxa"/>
            <w:vMerge w:val="restart"/>
          </w:tcPr>
          <w:p w:rsidR="000B0068" w:rsidRPr="00182EBB" w:rsidRDefault="000B0068" w:rsidP="00F744A7">
            <w:pPr>
              <w:pStyle w:val="Default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ПК 7.1-7.3</w:t>
            </w:r>
            <w:r w:rsidRPr="00182EBB">
              <w:rPr>
                <w:bCs/>
                <w:sz w:val="22"/>
                <w:szCs w:val="22"/>
              </w:rPr>
              <w:t xml:space="preserve"> </w:t>
            </w:r>
          </w:p>
          <w:p w:rsidR="007A412D" w:rsidRPr="00182EBB" w:rsidRDefault="000B0068" w:rsidP="00F74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182EBB">
              <w:rPr>
                <w:rFonts w:ascii="Times New Roman" w:hAnsi="Times New Roman" w:cs="Times New Roman"/>
                <w:bCs/>
              </w:rPr>
              <w:t>ОК 01- ОК 11</w:t>
            </w:r>
          </w:p>
        </w:tc>
      </w:tr>
      <w:tr w:rsidR="007A412D" w:rsidRPr="008268AD" w:rsidTr="00F744A7">
        <w:trPr>
          <w:trHeight w:val="388"/>
        </w:trPr>
        <w:tc>
          <w:tcPr>
            <w:tcW w:w="3510" w:type="dxa"/>
            <w:vMerge/>
            <w:shd w:val="clear" w:color="auto" w:fill="auto"/>
          </w:tcPr>
          <w:p w:rsidR="007A412D" w:rsidRPr="00182EBB" w:rsidRDefault="007A412D" w:rsidP="00F744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451" w:type="dxa"/>
            <w:gridSpan w:val="2"/>
            <w:shd w:val="clear" w:color="auto" w:fill="auto"/>
          </w:tcPr>
          <w:p w:rsidR="007A412D" w:rsidRPr="00182EBB" w:rsidRDefault="007A412D" w:rsidP="00F744A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zh-CN"/>
              </w:rPr>
            </w:pPr>
            <w:r w:rsidRPr="00182EBB">
              <w:rPr>
                <w:rFonts w:ascii="Times New Roman" w:eastAsia="Calibri" w:hAnsi="Times New Roman" w:cs="Times New Roman"/>
                <w:bCs/>
                <w:lang w:eastAsia="zh-CN"/>
              </w:rPr>
              <w:t>1.</w:t>
            </w:r>
          </w:p>
        </w:tc>
        <w:tc>
          <w:tcPr>
            <w:tcW w:w="7629" w:type="dxa"/>
            <w:gridSpan w:val="2"/>
            <w:shd w:val="clear" w:color="auto" w:fill="auto"/>
          </w:tcPr>
          <w:p w:rsidR="007A412D" w:rsidRPr="00182EBB" w:rsidRDefault="00D9321E" w:rsidP="00F744A7">
            <w:pPr>
              <w:pStyle w:val="Default"/>
              <w:rPr>
                <w:sz w:val="22"/>
                <w:szCs w:val="22"/>
              </w:rPr>
            </w:pPr>
            <w:r>
              <w:t xml:space="preserve">Камеры и объективы. Виды фотокамер.  </w:t>
            </w:r>
          </w:p>
        </w:tc>
        <w:tc>
          <w:tcPr>
            <w:tcW w:w="2194" w:type="dxa"/>
            <w:vMerge w:val="restart"/>
            <w:shd w:val="clear" w:color="auto" w:fill="auto"/>
          </w:tcPr>
          <w:p w:rsidR="007A412D" w:rsidRPr="00182EBB" w:rsidRDefault="007A412D" w:rsidP="00F744A7">
            <w:pPr>
              <w:pStyle w:val="Default"/>
              <w:rPr>
                <w:rFonts w:eastAsia="Times New Roman"/>
                <w:sz w:val="22"/>
                <w:szCs w:val="22"/>
                <w:lang w:eastAsia="zh-CN"/>
              </w:rPr>
            </w:pPr>
          </w:p>
        </w:tc>
        <w:tc>
          <w:tcPr>
            <w:tcW w:w="1633" w:type="dxa"/>
            <w:vMerge/>
          </w:tcPr>
          <w:p w:rsidR="007A412D" w:rsidRPr="00182EBB" w:rsidRDefault="007A412D" w:rsidP="00F74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7A412D" w:rsidRPr="008268AD" w:rsidTr="00F744A7">
        <w:trPr>
          <w:trHeight w:val="388"/>
        </w:trPr>
        <w:tc>
          <w:tcPr>
            <w:tcW w:w="3510" w:type="dxa"/>
            <w:vMerge/>
            <w:shd w:val="clear" w:color="auto" w:fill="auto"/>
          </w:tcPr>
          <w:p w:rsidR="007A412D" w:rsidRPr="00182EBB" w:rsidRDefault="007A412D" w:rsidP="00F744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451" w:type="dxa"/>
            <w:gridSpan w:val="2"/>
            <w:shd w:val="clear" w:color="auto" w:fill="auto"/>
          </w:tcPr>
          <w:p w:rsidR="007A412D" w:rsidRPr="00182EBB" w:rsidRDefault="007A412D" w:rsidP="00F744A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zh-CN"/>
              </w:rPr>
            </w:pPr>
            <w:r w:rsidRPr="00182EBB">
              <w:rPr>
                <w:rFonts w:ascii="Times New Roman" w:eastAsia="Calibri" w:hAnsi="Times New Roman" w:cs="Times New Roman"/>
                <w:bCs/>
                <w:lang w:eastAsia="zh-CN"/>
              </w:rPr>
              <w:t>2.</w:t>
            </w:r>
          </w:p>
        </w:tc>
        <w:tc>
          <w:tcPr>
            <w:tcW w:w="7629" w:type="dxa"/>
            <w:gridSpan w:val="2"/>
            <w:shd w:val="clear" w:color="auto" w:fill="auto"/>
          </w:tcPr>
          <w:p w:rsidR="007A412D" w:rsidRPr="00D9321E" w:rsidRDefault="00D9321E" w:rsidP="00F744A7">
            <w:pPr>
              <w:pStyle w:val="Default"/>
              <w:rPr>
                <w:szCs w:val="22"/>
              </w:rPr>
            </w:pPr>
            <w:r w:rsidRPr="00D9321E">
              <w:rPr>
                <w:szCs w:val="22"/>
              </w:rPr>
              <w:t>Основные понятия и определения цифровой камеры</w:t>
            </w:r>
          </w:p>
        </w:tc>
        <w:tc>
          <w:tcPr>
            <w:tcW w:w="2194" w:type="dxa"/>
            <w:vMerge/>
            <w:shd w:val="clear" w:color="auto" w:fill="auto"/>
          </w:tcPr>
          <w:p w:rsidR="007A412D" w:rsidRPr="00182EBB" w:rsidRDefault="007A412D" w:rsidP="00F74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633" w:type="dxa"/>
            <w:vMerge/>
          </w:tcPr>
          <w:p w:rsidR="007A412D" w:rsidRPr="00182EBB" w:rsidRDefault="007A412D" w:rsidP="00F74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7A412D" w:rsidRPr="008268AD" w:rsidTr="00F744A7">
        <w:trPr>
          <w:trHeight w:val="431"/>
        </w:trPr>
        <w:tc>
          <w:tcPr>
            <w:tcW w:w="3510" w:type="dxa"/>
            <w:vMerge/>
            <w:shd w:val="clear" w:color="auto" w:fill="auto"/>
          </w:tcPr>
          <w:p w:rsidR="007A412D" w:rsidRPr="00182EBB" w:rsidRDefault="007A412D" w:rsidP="00F744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451" w:type="dxa"/>
            <w:gridSpan w:val="2"/>
            <w:shd w:val="clear" w:color="auto" w:fill="auto"/>
          </w:tcPr>
          <w:p w:rsidR="007A412D" w:rsidRPr="00182EBB" w:rsidRDefault="007A412D" w:rsidP="00F744A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zh-CN"/>
              </w:rPr>
            </w:pPr>
            <w:r w:rsidRPr="00182EBB">
              <w:rPr>
                <w:rFonts w:ascii="Times New Roman" w:eastAsia="Calibri" w:hAnsi="Times New Roman" w:cs="Times New Roman"/>
                <w:bCs/>
                <w:lang w:eastAsia="zh-CN"/>
              </w:rPr>
              <w:t>3.</w:t>
            </w:r>
          </w:p>
        </w:tc>
        <w:tc>
          <w:tcPr>
            <w:tcW w:w="7629" w:type="dxa"/>
            <w:gridSpan w:val="2"/>
            <w:shd w:val="clear" w:color="auto" w:fill="auto"/>
          </w:tcPr>
          <w:p w:rsidR="007A412D" w:rsidRPr="00D9321E" w:rsidRDefault="00D9321E" w:rsidP="00F744A7">
            <w:pPr>
              <w:pStyle w:val="Default"/>
              <w:rPr>
                <w:szCs w:val="22"/>
              </w:rPr>
            </w:pPr>
            <w:r w:rsidRPr="00D9321E">
              <w:rPr>
                <w:szCs w:val="22"/>
              </w:rPr>
              <w:t>Принципы получения фотографического изображения</w:t>
            </w:r>
            <w:r>
              <w:rPr>
                <w:szCs w:val="22"/>
              </w:rPr>
              <w:t xml:space="preserve"> и фотосъемки</w:t>
            </w:r>
          </w:p>
        </w:tc>
        <w:tc>
          <w:tcPr>
            <w:tcW w:w="2194" w:type="dxa"/>
            <w:vMerge/>
            <w:shd w:val="clear" w:color="auto" w:fill="auto"/>
          </w:tcPr>
          <w:p w:rsidR="007A412D" w:rsidRPr="00182EBB" w:rsidRDefault="007A412D" w:rsidP="00F74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633" w:type="dxa"/>
            <w:vMerge/>
          </w:tcPr>
          <w:p w:rsidR="007A412D" w:rsidRPr="00182EBB" w:rsidRDefault="007A412D" w:rsidP="00F74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7A412D" w:rsidRPr="008268AD" w:rsidTr="00F744A7">
        <w:trPr>
          <w:trHeight w:val="431"/>
        </w:trPr>
        <w:tc>
          <w:tcPr>
            <w:tcW w:w="3510" w:type="dxa"/>
            <w:vMerge/>
            <w:shd w:val="clear" w:color="auto" w:fill="auto"/>
          </w:tcPr>
          <w:p w:rsidR="007A412D" w:rsidRPr="00182EBB" w:rsidRDefault="007A412D" w:rsidP="00F744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426" w:type="dxa"/>
            <w:shd w:val="clear" w:color="auto" w:fill="auto"/>
          </w:tcPr>
          <w:p w:rsidR="007A412D" w:rsidRPr="00182EBB" w:rsidRDefault="007A412D" w:rsidP="00F744A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zh-CN"/>
              </w:rPr>
            </w:pPr>
            <w:r w:rsidRPr="00182EBB">
              <w:rPr>
                <w:rFonts w:ascii="Times New Roman" w:eastAsia="Calibri" w:hAnsi="Times New Roman" w:cs="Times New Roman"/>
                <w:bCs/>
                <w:lang w:eastAsia="zh-CN"/>
              </w:rPr>
              <w:t>4.</w:t>
            </w:r>
          </w:p>
        </w:tc>
        <w:tc>
          <w:tcPr>
            <w:tcW w:w="7654" w:type="dxa"/>
            <w:gridSpan w:val="3"/>
            <w:shd w:val="clear" w:color="auto" w:fill="auto"/>
          </w:tcPr>
          <w:p w:rsidR="007A412D" w:rsidRPr="00182EBB" w:rsidRDefault="00D9321E" w:rsidP="00F744A7">
            <w:pPr>
              <w:pStyle w:val="Default"/>
              <w:rPr>
                <w:sz w:val="22"/>
                <w:szCs w:val="22"/>
              </w:rPr>
            </w:pPr>
            <w:r>
              <w:t>Цветовые модели и баланс белого. Форматы хранения файлов.</w:t>
            </w:r>
          </w:p>
        </w:tc>
        <w:tc>
          <w:tcPr>
            <w:tcW w:w="2194" w:type="dxa"/>
            <w:vMerge/>
            <w:shd w:val="clear" w:color="auto" w:fill="auto"/>
          </w:tcPr>
          <w:p w:rsidR="007A412D" w:rsidRPr="00182EBB" w:rsidRDefault="007A412D" w:rsidP="00F74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633" w:type="dxa"/>
            <w:vMerge/>
          </w:tcPr>
          <w:p w:rsidR="007A412D" w:rsidRPr="00182EBB" w:rsidRDefault="007A412D" w:rsidP="00F74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37094E" w:rsidRPr="00E41869" w:rsidTr="00F744A7">
        <w:tc>
          <w:tcPr>
            <w:tcW w:w="3510" w:type="dxa"/>
            <w:vMerge/>
            <w:shd w:val="clear" w:color="auto" w:fill="auto"/>
          </w:tcPr>
          <w:p w:rsidR="0037094E" w:rsidRPr="00182EBB" w:rsidRDefault="0037094E" w:rsidP="00F744A7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8080" w:type="dxa"/>
            <w:gridSpan w:val="4"/>
            <w:shd w:val="clear" w:color="auto" w:fill="auto"/>
          </w:tcPr>
          <w:p w:rsidR="0037094E" w:rsidRPr="00182EBB" w:rsidRDefault="0037094E" w:rsidP="00F744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182EBB"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t>Лабораторные работы</w:t>
            </w:r>
          </w:p>
        </w:tc>
        <w:tc>
          <w:tcPr>
            <w:tcW w:w="2194" w:type="dxa"/>
            <w:shd w:val="clear" w:color="auto" w:fill="auto"/>
          </w:tcPr>
          <w:p w:rsidR="0037094E" w:rsidRPr="00182EBB" w:rsidRDefault="0037094E" w:rsidP="00F74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182EBB">
              <w:rPr>
                <w:rFonts w:ascii="Times New Roman" w:eastAsia="Times New Roman" w:hAnsi="Times New Roman" w:cs="Times New Roman"/>
                <w:lang w:eastAsia="zh-CN"/>
              </w:rPr>
              <w:t>Не предусмотрено</w:t>
            </w:r>
          </w:p>
        </w:tc>
        <w:tc>
          <w:tcPr>
            <w:tcW w:w="1633" w:type="dxa"/>
            <w:vMerge w:val="restart"/>
          </w:tcPr>
          <w:p w:rsidR="0037094E" w:rsidRPr="00182EBB" w:rsidRDefault="0037094E" w:rsidP="00F74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37094E" w:rsidTr="00F744A7">
        <w:tc>
          <w:tcPr>
            <w:tcW w:w="3510" w:type="dxa"/>
            <w:vMerge/>
            <w:shd w:val="clear" w:color="auto" w:fill="auto"/>
          </w:tcPr>
          <w:p w:rsidR="0037094E" w:rsidRPr="00182EBB" w:rsidRDefault="0037094E" w:rsidP="00F744A7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8080" w:type="dxa"/>
            <w:gridSpan w:val="4"/>
            <w:shd w:val="clear" w:color="auto" w:fill="auto"/>
          </w:tcPr>
          <w:p w:rsidR="0037094E" w:rsidRPr="00182EBB" w:rsidRDefault="0037094E" w:rsidP="00F744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182EBB"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t>Практические занятия</w:t>
            </w:r>
          </w:p>
        </w:tc>
        <w:tc>
          <w:tcPr>
            <w:tcW w:w="2194" w:type="dxa"/>
            <w:shd w:val="clear" w:color="auto" w:fill="auto"/>
          </w:tcPr>
          <w:p w:rsidR="0037094E" w:rsidRPr="00182EBB" w:rsidRDefault="00B75791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30</w:t>
            </w:r>
          </w:p>
        </w:tc>
        <w:tc>
          <w:tcPr>
            <w:tcW w:w="1633" w:type="dxa"/>
            <w:vMerge/>
          </w:tcPr>
          <w:p w:rsidR="0037094E" w:rsidRPr="00182EBB" w:rsidRDefault="0037094E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</w:tr>
      <w:tr w:rsidR="0037094E" w:rsidRPr="008268AD" w:rsidTr="00F744A7">
        <w:tc>
          <w:tcPr>
            <w:tcW w:w="3510" w:type="dxa"/>
            <w:vMerge/>
            <w:shd w:val="clear" w:color="auto" w:fill="auto"/>
          </w:tcPr>
          <w:p w:rsidR="0037094E" w:rsidRPr="00182EBB" w:rsidRDefault="0037094E" w:rsidP="00F744A7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567" w:type="dxa"/>
            <w:gridSpan w:val="3"/>
            <w:shd w:val="clear" w:color="auto" w:fill="auto"/>
          </w:tcPr>
          <w:p w:rsidR="0037094E" w:rsidRPr="00182EBB" w:rsidRDefault="0037094E" w:rsidP="00F74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182EBB">
              <w:rPr>
                <w:rFonts w:ascii="Times New Roman" w:eastAsia="Calibri" w:hAnsi="Times New Roman" w:cs="Times New Roman"/>
                <w:bCs/>
                <w:lang w:eastAsia="zh-CN"/>
              </w:rPr>
              <w:t>1.</w:t>
            </w:r>
          </w:p>
        </w:tc>
        <w:tc>
          <w:tcPr>
            <w:tcW w:w="7513" w:type="dxa"/>
            <w:shd w:val="clear" w:color="auto" w:fill="auto"/>
          </w:tcPr>
          <w:p w:rsidR="0037094E" w:rsidRPr="00182EBB" w:rsidRDefault="00D9321E" w:rsidP="00F744A7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t>Установка и настройка оборудования</w:t>
            </w:r>
          </w:p>
        </w:tc>
        <w:tc>
          <w:tcPr>
            <w:tcW w:w="2194" w:type="dxa"/>
            <w:vMerge w:val="restart"/>
            <w:shd w:val="clear" w:color="auto" w:fill="auto"/>
          </w:tcPr>
          <w:p w:rsidR="0037094E" w:rsidRPr="00182EBB" w:rsidRDefault="0037094E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633" w:type="dxa"/>
            <w:vMerge/>
          </w:tcPr>
          <w:p w:rsidR="0037094E" w:rsidRPr="00182EBB" w:rsidRDefault="0037094E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37094E" w:rsidRPr="00E41869" w:rsidTr="00F744A7">
        <w:tc>
          <w:tcPr>
            <w:tcW w:w="3510" w:type="dxa"/>
            <w:vMerge/>
            <w:shd w:val="clear" w:color="auto" w:fill="auto"/>
          </w:tcPr>
          <w:p w:rsidR="0037094E" w:rsidRPr="00182EBB" w:rsidRDefault="0037094E" w:rsidP="00F744A7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567" w:type="dxa"/>
            <w:gridSpan w:val="3"/>
            <w:shd w:val="clear" w:color="auto" w:fill="auto"/>
          </w:tcPr>
          <w:p w:rsidR="0037094E" w:rsidRPr="00182EBB" w:rsidRDefault="0037094E" w:rsidP="00F744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zh-CN"/>
              </w:rPr>
            </w:pPr>
            <w:r w:rsidRPr="00182EBB">
              <w:rPr>
                <w:rFonts w:ascii="Times New Roman" w:eastAsia="Calibri" w:hAnsi="Times New Roman" w:cs="Times New Roman"/>
                <w:bCs/>
                <w:lang w:eastAsia="zh-CN"/>
              </w:rPr>
              <w:t>2.</w:t>
            </w:r>
          </w:p>
        </w:tc>
        <w:tc>
          <w:tcPr>
            <w:tcW w:w="7513" w:type="dxa"/>
            <w:shd w:val="clear" w:color="auto" w:fill="auto"/>
          </w:tcPr>
          <w:p w:rsidR="0037094E" w:rsidRPr="00182EBB" w:rsidRDefault="00A8461D" w:rsidP="00F744A7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t xml:space="preserve">Предметная съемка натюрморта при естественном освещении </w:t>
            </w:r>
          </w:p>
        </w:tc>
        <w:tc>
          <w:tcPr>
            <w:tcW w:w="2194" w:type="dxa"/>
            <w:vMerge/>
            <w:shd w:val="clear" w:color="auto" w:fill="auto"/>
          </w:tcPr>
          <w:p w:rsidR="0037094E" w:rsidRPr="00182EBB" w:rsidRDefault="0037094E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633" w:type="dxa"/>
            <w:vMerge/>
          </w:tcPr>
          <w:p w:rsidR="0037094E" w:rsidRPr="00182EBB" w:rsidRDefault="0037094E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37094E" w:rsidRPr="00E41869" w:rsidTr="00F744A7">
        <w:tc>
          <w:tcPr>
            <w:tcW w:w="3510" w:type="dxa"/>
            <w:vMerge/>
            <w:shd w:val="clear" w:color="auto" w:fill="auto"/>
          </w:tcPr>
          <w:p w:rsidR="0037094E" w:rsidRPr="00182EBB" w:rsidRDefault="0037094E" w:rsidP="00F744A7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567" w:type="dxa"/>
            <w:gridSpan w:val="3"/>
            <w:shd w:val="clear" w:color="auto" w:fill="auto"/>
          </w:tcPr>
          <w:p w:rsidR="0037094E" w:rsidRPr="00182EBB" w:rsidRDefault="0037094E" w:rsidP="00F744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zh-CN"/>
              </w:rPr>
            </w:pPr>
            <w:r w:rsidRPr="00182EBB">
              <w:rPr>
                <w:rFonts w:ascii="Times New Roman" w:eastAsia="Calibri" w:hAnsi="Times New Roman" w:cs="Times New Roman"/>
                <w:bCs/>
                <w:lang w:eastAsia="zh-CN"/>
              </w:rPr>
              <w:t>3.</w:t>
            </w:r>
          </w:p>
        </w:tc>
        <w:tc>
          <w:tcPr>
            <w:tcW w:w="7513" w:type="dxa"/>
            <w:shd w:val="clear" w:color="auto" w:fill="auto"/>
          </w:tcPr>
          <w:p w:rsidR="0037094E" w:rsidRPr="00182EBB" w:rsidRDefault="00A8461D" w:rsidP="00F744A7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t>Предметная съемка натюрморта при искусственном освещении</w:t>
            </w:r>
          </w:p>
        </w:tc>
        <w:tc>
          <w:tcPr>
            <w:tcW w:w="2194" w:type="dxa"/>
            <w:vMerge/>
            <w:shd w:val="clear" w:color="auto" w:fill="auto"/>
          </w:tcPr>
          <w:p w:rsidR="0037094E" w:rsidRPr="00182EBB" w:rsidRDefault="0037094E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633" w:type="dxa"/>
            <w:vMerge/>
          </w:tcPr>
          <w:p w:rsidR="0037094E" w:rsidRPr="00182EBB" w:rsidRDefault="0037094E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37094E" w:rsidRPr="00E41869" w:rsidTr="00F744A7">
        <w:tc>
          <w:tcPr>
            <w:tcW w:w="3510" w:type="dxa"/>
            <w:vMerge/>
            <w:shd w:val="clear" w:color="auto" w:fill="auto"/>
          </w:tcPr>
          <w:p w:rsidR="0037094E" w:rsidRPr="00182EBB" w:rsidRDefault="0037094E" w:rsidP="00F744A7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567" w:type="dxa"/>
            <w:gridSpan w:val="3"/>
            <w:shd w:val="clear" w:color="auto" w:fill="auto"/>
          </w:tcPr>
          <w:p w:rsidR="0037094E" w:rsidRPr="00182EBB" w:rsidRDefault="0037094E" w:rsidP="00F744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zh-CN"/>
              </w:rPr>
            </w:pPr>
            <w:r w:rsidRPr="00182EBB">
              <w:rPr>
                <w:rFonts w:ascii="Times New Roman" w:eastAsia="Calibri" w:hAnsi="Times New Roman" w:cs="Times New Roman"/>
                <w:bCs/>
                <w:lang w:eastAsia="zh-CN"/>
              </w:rPr>
              <w:t>4.</w:t>
            </w:r>
          </w:p>
        </w:tc>
        <w:tc>
          <w:tcPr>
            <w:tcW w:w="7513" w:type="dxa"/>
            <w:shd w:val="clear" w:color="auto" w:fill="auto"/>
          </w:tcPr>
          <w:p w:rsidR="0037094E" w:rsidRPr="00182EBB" w:rsidRDefault="00A8461D" w:rsidP="00F744A7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t>Съёмка изделий из керамики на выявление объёма и фактуры</w:t>
            </w:r>
          </w:p>
        </w:tc>
        <w:tc>
          <w:tcPr>
            <w:tcW w:w="2194" w:type="dxa"/>
            <w:vMerge/>
            <w:shd w:val="clear" w:color="auto" w:fill="auto"/>
          </w:tcPr>
          <w:p w:rsidR="0037094E" w:rsidRPr="00182EBB" w:rsidRDefault="0037094E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633" w:type="dxa"/>
            <w:vMerge/>
          </w:tcPr>
          <w:p w:rsidR="0037094E" w:rsidRPr="00182EBB" w:rsidRDefault="0037094E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37094E" w:rsidRPr="00E41869" w:rsidTr="00F744A7">
        <w:tc>
          <w:tcPr>
            <w:tcW w:w="3510" w:type="dxa"/>
            <w:vMerge/>
            <w:shd w:val="clear" w:color="auto" w:fill="auto"/>
          </w:tcPr>
          <w:p w:rsidR="0037094E" w:rsidRPr="00182EBB" w:rsidRDefault="0037094E" w:rsidP="00F744A7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567" w:type="dxa"/>
            <w:gridSpan w:val="3"/>
            <w:shd w:val="clear" w:color="auto" w:fill="auto"/>
          </w:tcPr>
          <w:p w:rsidR="0037094E" w:rsidRPr="00182EBB" w:rsidRDefault="0037094E" w:rsidP="00F744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zh-CN"/>
              </w:rPr>
            </w:pPr>
            <w:r w:rsidRPr="00182EBB">
              <w:rPr>
                <w:rFonts w:ascii="Times New Roman" w:eastAsia="Calibri" w:hAnsi="Times New Roman" w:cs="Times New Roman"/>
                <w:bCs/>
                <w:lang w:eastAsia="zh-CN"/>
              </w:rPr>
              <w:t>5.</w:t>
            </w:r>
          </w:p>
        </w:tc>
        <w:tc>
          <w:tcPr>
            <w:tcW w:w="7513" w:type="dxa"/>
            <w:shd w:val="clear" w:color="auto" w:fill="auto"/>
          </w:tcPr>
          <w:p w:rsidR="0037094E" w:rsidRPr="00182EBB" w:rsidRDefault="00A8461D" w:rsidP="00F744A7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t>Съёмка изделий из стекла на выявление объёма и фактуры</w:t>
            </w:r>
          </w:p>
        </w:tc>
        <w:tc>
          <w:tcPr>
            <w:tcW w:w="2194" w:type="dxa"/>
            <w:vMerge/>
            <w:shd w:val="clear" w:color="auto" w:fill="auto"/>
          </w:tcPr>
          <w:p w:rsidR="0037094E" w:rsidRPr="00182EBB" w:rsidRDefault="0037094E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633" w:type="dxa"/>
            <w:vMerge/>
          </w:tcPr>
          <w:p w:rsidR="0037094E" w:rsidRPr="00182EBB" w:rsidRDefault="0037094E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37094E" w:rsidRPr="00E41869" w:rsidTr="00F744A7">
        <w:tc>
          <w:tcPr>
            <w:tcW w:w="3510" w:type="dxa"/>
            <w:vMerge/>
            <w:shd w:val="clear" w:color="auto" w:fill="auto"/>
          </w:tcPr>
          <w:p w:rsidR="0037094E" w:rsidRPr="00182EBB" w:rsidRDefault="0037094E" w:rsidP="00F744A7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567" w:type="dxa"/>
            <w:gridSpan w:val="3"/>
            <w:shd w:val="clear" w:color="auto" w:fill="auto"/>
          </w:tcPr>
          <w:p w:rsidR="0037094E" w:rsidRPr="00182EBB" w:rsidRDefault="0037094E" w:rsidP="00F744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zh-CN"/>
              </w:rPr>
            </w:pPr>
            <w:r w:rsidRPr="00182EBB">
              <w:rPr>
                <w:rFonts w:ascii="Times New Roman" w:eastAsia="Calibri" w:hAnsi="Times New Roman" w:cs="Times New Roman"/>
                <w:bCs/>
                <w:lang w:eastAsia="zh-CN"/>
              </w:rPr>
              <w:t>6.</w:t>
            </w:r>
          </w:p>
        </w:tc>
        <w:tc>
          <w:tcPr>
            <w:tcW w:w="7513" w:type="dxa"/>
            <w:shd w:val="clear" w:color="auto" w:fill="auto"/>
          </w:tcPr>
          <w:p w:rsidR="0037094E" w:rsidRPr="00182EBB" w:rsidRDefault="00A8461D" w:rsidP="00F744A7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t>Съёмка жанрового тематического натюрморта (Дары Кубани)</w:t>
            </w:r>
          </w:p>
        </w:tc>
        <w:tc>
          <w:tcPr>
            <w:tcW w:w="2194" w:type="dxa"/>
            <w:vMerge/>
            <w:shd w:val="clear" w:color="auto" w:fill="auto"/>
          </w:tcPr>
          <w:p w:rsidR="0037094E" w:rsidRPr="00182EBB" w:rsidRDefault="0037094E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633" w:type="dxa"/>
            <w:vMerge/>
          </w:tcPr>
          <w:p w:rsidR="0037094E" w:rsidRPr="00182EBB" w:rsidRDefault="0037094E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8F1F93" w:rsidRPr="00E41869" w:rsidTr="00F744A7">
        <w:tc>
          <w:tcPr>
            <w:tcW w:w="3510" w:type="dxa"/>
            <w:shd w:val="clear" w:color="auto" w:fill="auto"/>
          </w:tcPr>
          <w:p w:rsidR="008F1F93" w:rsidRPr="00182EBB" w:rsidRDefault="008F1F93" w:rsidP="00F744A7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567" w:type="dxa"/>
            <w:gridSpan w:val="3"/>
            <w:shd w:val="clear" w:color="auto" w:fill="auto"/>
          </w:tcPr>
          <w:p w:rsidR="008F1F93" w:rsidRPr="00182EBB" w:rsidRDefault="008F1F93" w:rsidP="00F744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lang w:eastAsia="zh-CN"/>
              </w:rPr>
              <w:t xml:space="preserve">7. </w:t>
            </w:r>
          </w:p>
        </w:tc>
        <w:tc>
          <w:tcPr>
            <w:tcW w:w="7513" w:type="dxa"/>
            <w:shd w:val="clear" w:color="auto" w:fill="auto"/>
          </w:tcPr>
          <w:p w:rsidR="008F1F93" w:rsidRDefault="008F1F93" w:rsidP="00F744A7">
            <w:pPr>
              <w:pStyle w:val="Default"/>
              <w:spacing w:line="276" w:lineRule="auto"/>
            </w:pPr>
            <w:r>
              <w:t>Анализ фотографических изображений</w:t>
            </w:r>
          </w:p>
        </w:tc>
        <w:tc>
          <w:tcPr>
            <w:tcW w:w="2194" w:type="dxa"/>
            <w:shd w:val="clear" w:color="auto" w:fill="auto"/>
          </w:tcPr>
          <w:p w:rsidR="008F1F93" w:rsidRPr="00182EBB" w:rsidRDefault="008F1F93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633" w:type="dxa"/>
          </w:tcPr>
          <w:p w:rsidR="008F1F93" w:rsidRPr="00182EBB" w:rsidRDefault="008F1F93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35D83" w:rsidRPr="00E41869" w:rsidTr="00F744A7">
        <w:tc>
          <w:tcPr>
            <w:tcW w:w="3510" w:type="dxa"/>
            <w:vMerge w:val="restart"/>
            <w:shd w:val="clear" w:color="auto" w:fill="auto"/>
          </w:tcPr>
          <w:p w:rsidR="00135D83" w:rsidRPr="00A8461D" w:rsidRDefault="00135D83" w:rsidP="00F744A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t>Тема 1.3</w:t>
            </w:r>
            <w:r w:rsidRPr="00182EBB"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t xml:space="preserve"> </w:t>
            </w:r>
            <w:r w:rsidRPr="00D9321E">
              <w:t xml:space="preserve"> </w:t>
            </w:r>
            <w:r>
              <w:t xml:space="preserve"> </w:t>
            </w:r>
            <w:r w:rsidRPr="00A8461D">
              <w:rPr>
                <w:rFonts w:ascii="Times New Roman" w:eastAsia="Calibri" w:hAnsi="Times New Roman" w:cs="Times New Roman"/>
                <w:bCs/>
                <w:sz w:val="24"/>
                <w:lang w:eastAsia="zh-CN"/>
              </w:rPr>
              <w:t>Композиция в фото-</w:t>
            </w:r>
          </w:p>
          <w:p w:rsidR="00135D83" w:rsidRPr="00182EBB" w:rsidRDefault="00135D83" w:rsidP="00F744A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  <w:r w:rsidRPr="00A8461D">
              <w:rPr>
                <w:rFonts w:ascii="Times New Roman" w:eastAsia="Calibri" w:hAnsi="Times New Roman" w:cs="Times New Roman"/>
                <w:bCs/>
                <w:sz w:val="24"/>
                <w:lang w:eastAsia="zh-CN"/>
              </w:rPr>
              <w:t>графии</w:t>
            </w:r>
          </w:p>
          <w:p w:rsidR="00135D83" w:rsidRPr="00182EBB" w:rsidRDefault="00135D83" w:rsidP="00F744A7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8080" w:type="dxa"/>
            <w:gridSpan w:val="4"/>
            <w:shd w:val="clear" w:color="auto" w:fill="auto"/>
          </w:tcPr>
          <w:p w:rsidR="00135D83" w:rsidRPr="00A8461D" w:rsidRDefault="00135D83" w:rsidP="00F744A7">
            <w:pPr>
              <w:pStyle w:val="Default"/>
              <w:spacing w:line="276" w:lineRule="auto"/>
              <w:rPr>
                <w:sz w:val="22"/>
                <w:szCs w:val="22"/>
              </w:rPr>
            </w:pPr>
            <w:r w:rsidRPr="00A8461D">
              <w:rPr>
                <w:rFonts w:eastAsia="Calibri"/>
                <w:b/>
                <w:bCs/>
                <w:sz w:val="22"/>
                <w:lang w:eastAsia="zh-CN"/>
              </w:rPr>
              <w:t>Содержание</w:t>
            </w:r>
          </w:p>
        </w:tc>
        <w:tc>
          <w:tcPr>
            <w:tcW w:w="2194" w:type="dxa"/>
            <w:shd w:val="clear" w:color="auto" w:fill="auto"/>
          </w:tcPr>
          <w:p w:rsidR="00135D83" w:rsidRPr="00F331C0" w:rsidRDefault="00B92D8B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4</w:t>
            </w:r>
          </w:p>
        </w:tc>
        <w:tc>
          <w:tcPr>
            <w:tcW w:w="1633" w:type="dxa"/>
            <w:vMerge w:val="restart"/>
          </w:tcPr>
          <w:p w:rsidR="00135D83" w:rsidRPr="00182EBB" w:rsidRDefault="00135D83" w:rsidP="00F744A7">
            <w:pPr>
              <w:pStyle w:val="Default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ПК 7.1-7.3</w:t>
            </w:r>
            <w:r w:rsidRPr="00182EBB">
              <w:rPr>
                <w:bCs/>
                <w:sz w:val="22"/>
                <w:szCs w:val="22"/>
              </w:rPr>
              <w:t xml:space="preserve"> </w:t>
            </w:r>
          </w:p>
          <w:p w:rsidR="00135D83" w:rsidRPr="00182EBB" w:rsidRDefault="00135D83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182EBB">
              <w:rPr>
                <w:rFonts w:ascii="Times New Roman" w:hAnsi="Times New Roman" w:cs="Times New Roman"/>
                <w:bCs/>
              </w:rPr>
              <w:t>ОК 01- ОК 11</w:t>
            </w:r>
          </w:p>
        </w:tc>
      </w:tr>
      <w:tr w:rsidR="00135D83" w:rsidRPr="00E41869" w:rsidTr="00F744A7">
        <w:tc>
          <w:tcPr>
            <w:tcW w:w="3510" w:type="dxa"/>
            <w:vMerge/>
            <w:shd w:val="clear" w:color="auto" w:fill="auto"/>
          </w:tcPr>
          <w:p w:rsidR="00135D83" w:rsidRPr="00182EBB" w:rsidRDefault="00135D83" w:rsidP="00F744A7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567" w:type="dxa"/>
            <w:gridSpan w:val="3"/>
            <w:shd w:val="clear" w:color="auto" w:fill="auto"/>
          </w:tcPr>
          <w:p w:rsidR="00135D83" w:rsidRPr="00182EBB" w:rsidRDefault="00135D83" w:rsidP="00F744A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zh-CN"/>
              </w:rPr>
            </w:pPr>
            <w:r w:rsidRPr="00182EBB">
              <w:rPr>
                <w:rFonts w:ascii="Times New Roman" w:eastAsia="Calibri" w:hAnsi="Times New Roman" w:cs="Times New Roman"/>
                <w:bCs/>
                <w:lang w:eastAsia="zh-CN"/>
              </w:rPr>
              <w:t>1.</w:t>
            </w:r>
          </w:p>
        </w:tc>
        <w:tc>
          <w:tcPr>
            <w:tcW w:w="7513" w:type="dxa"/>
            <w:shd w:val="clear" w:color="auto" w:fill="auto"/>
          </w:tcPr>
          <w:p w:rsidR="00135D83" w:rsidRPr="00A8461D" w:rsidRDefault="00135D83" w:rsidP="00F744A7">
            <w:pPr>
              <w:pStyle w:val="Default"/>
              <w:spacing w:line="276" w:lineRule="auto"/>
              <w:rPr>
                <w:szCs w:val="22"/>
              </w:rPr>
            </w:pPr>
            <w:r w:rsidRPr="002F2169">
              <w:rPr>
                <w:szCs w:val="22"/>
              </w:rPr>
              <w:t>Понятие композиции в фотографии.</w:t>
            </w:r>
            <w:r w:rsidR="00B92D8B">
              <w:rPr>
                <w:rFonts w:eastAsia="Calibri"/>
                <w:bCs/>
              </w:rPr>
              <w:t xml:space="preserve"> Организация кадра. </w:t>
            </w:r>
            <w:r w:rsidR="00B92D8B" w:rsidRPr="00D73C0A">
              <w:rPr>
                <w:rFonts w:eastAsia="Calibri"/>
                <w:bCs/>
              </w:rPr>
              <w:t>Точка съемки и ракурс.</w:t>
            </w:r>
          </w:p>
        </w:tc>
        <w:tc>
          <w:tcPr>
            <w:tcW w:w="2194" w:type="dxa"/>
            <w:vMerge w:val="restart"/>
            <w:shd w:val="clear" w:color="auto" w:fill="auto"/>
          </w:tcPr>
          <w:p w:rsidR="00135D83" w:rsidRPr="00182EBB" w:rsidRDefault="00135D83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633" w:type="dxa"/>
            <w:vMerge/>
          </w:tcPr>
          <w:p w:rsidR="00135D83" w:rsidRPr="00182EBB" w:rsidRDefault="00135D83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135D83" w:rsidRPr="00E41869" w:rsidTr="00F744A7">
        <w:tc>
          <w:tcPr>
            <w:tcW w:w="3510" w:type="dxa"/>
            <w:vMerge/>
            <w:shd w:val="clear" w:color="auto" w:fill="auto"/>
          </w:tcPr>
          <w:p w:rsidR="00135D83" w:rsidRPr="00182EBB" w:rsidRDefault="00135D83" w:rsidP="00F744A7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567" w:type="dxa"/>
            <w:gridSpan w:val="3"/>
            <w:shd w:val="clear" w:color="auto" w:fill="auto"/>
          </w:tcPr>
          <w:p w:rsidR="00135D83" w:rsidRPr="00182EBB" w:rsidRDefault="00135D83" w:rsidP="00F744A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zh-CN"/>
              </w:rPr>
            </w:pPr>
            <w:r w:rsidRPr="00182EBB">
              <w:rPr>
                <w:rFonts w:ascii="Times New Roman" w:eastAsia="Calibri" w:hAnsi="Times New Roman" w:cs="Times New Roman"/>
                <w:bCs/>
                <w:lang w:eastAsia="zh-CN"/>
              </w:rPr>
              <w:t>2.</w:t>
            </w:r>
          </w:p>
        </w:tc>
        <w:tc>
          <w:tcPr>
            <w:tcW w:w="7513" w:type="dxa"/>
            <w:shd w:val="clear" w:color="auto" w:fill="auto"/>
          </w:tcPr>
          <w:p w:rsidR="00135D83" w:rsidRPr="00A8461D" w:rsidRDefault="00B92D8B" w:rsidP="00F744A7">
            <w:pPr>
              <w:pStyle w:val="Default"/>
              <w:spacing w:line="276" w:lineRule="auto"/>
              <w:rPr>
                <w:szCs w:val="22"/>
              </w:rPr>
            </w:pPr>
            <w:proofErr w:type="spellStart"/>
            <w:r w:rsidRPr="002F2169">
              <w:rPr>
                <w:szCs w:val="22"/>
              </w:rPr>
              <w:t>Фотостудия</w:t>
            </w:r>
            <w:proofErr w:type="spellEnd"/>
            <w:r w:rsidRPr="002F2169">
              <w:rPr>
                <w:szCs w:val="22"/>
              </w:rPr>
              <w:t>, особенности работы в павильоне</w:t>
            </w:r>
            <w:r>
              <w:rPr>
                <w:szCs w:val="22"/>
              </w:rPr>
              <w:t xml:space="preserve">. </w:t>
            </w:r>
            <w:r w:rsidRPr="00646DCD">
              <w:rPr>
                <w:rFonts w:eastAsia="Calibri"/>
                <w:bCs/>
              </w:rPr>
              <w:t xml:space="preserve"> Работа со светом.</w:t>
            </w:r>
          </w:p>
        </w:tc>
        <w:tc>
          <w:tcPr>
            <w:tcW w:w="2194" w:type="dxa"/>
            <w:vMerge/>
            <w:shd w:val="clear" w:color="auto" w:fill="auto"/>
          </w:tcPr>
          <w:p w:rsidR="00135D83" w:rsidRPr="00182EBB" w:rsidRDefault="00135D83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633" w:type="dxa"/>
            <w:vMerge/>
          </w:tcPr>
          <w:p w:rsidR="00135D83" w:rsidRPr="00182EBB" w:rsidRDefault="00135D83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2F2169" w:rsidRPr="00E41869" w:rsidTr="00F744A7">
        <w:tc>
          <w:tcPr>
            <w:tcW w:w="3510" w:type="dxa"/>
            <w:vMerge/>
            <w:shd w:val="clear" w:color="auto" w:fill="auto"/>
          </w:tcPr>
          <w:p w:rsidR="002F2169" w:rsidRPr="00182EBB" w:rsidRDefault="002F2169" w:rsidP="00F744A7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8080" w:type="dxa"/>
            <w:gridSpan w:val="4"/>
            <w:shd w:val="clear" w:color="auto" w:fill="auto"/>
          </w:tcPr>
          <w:p w:rsidR="002F2169" w:rsidRPr="00182EBB" w:rsidRDefault="002F2169" w:rsidP="00F744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182EBB"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t>Лабораторные работы</w:t>
            </w:r>
          </w:p>
        </w:tc>
        <w:tc>
          <w:tcPr>
            <w:tcW w:w="2194" w:type="dxa"/>
            <w:shd w:val="clear" w:color="auto" w:fill="auto"/>
          </w:tcPr>
          <w:p w:rsidR="002F2169" w:rsidRPr="00182EBB" w:rsidRDefault="002F2169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182EBB">
              <w:rPr>
                <w:rFonts w:ascii="Times New Roman" w:eastAsia="Times New Roman" w:hAnsi="Times New Roman" w:cs="Times New Roman"/>
                <w:lang w:eastAsia="zh-CN"/>
              </w:rPr>
              <w:t>Не предусмотрено</w:t>
            </w:r>
          </w:p>
        </w:tc>
        <w:tc>
          <w:tcPr>
            <w:tcW w:w="1633" w:type="dxa"/>
            <w:vMerge w:val="restart"/>
          </w:tcPr>
          <w:p w:rsidR="002F2169" w:rsidRPr="00182EBB" w:rsidRDefault="002F2169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2F2169" w:rsidRPr="00E41869" w:rsidTr="00F744A7">
        <w:tc>
          <w:tcPr>
            <w:tcW w:w="3510" w:type="dxa"/>
            <w:vMerge/>
            <w:shd w:val="clear" w:color="auto" w:fill="auto"/>
          </w:tcPr>
          <w:p w:rsidR="002F2169" w:rsidRPr="00182EBB" w:rsidRDefault="002F2169" w:rsidP="00F744A7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8080" w:type="dxa"/>
            <w:gridSpan w:val="4"/>
            <w:shd w:val="clear" w:color="auto" w:fill="auto"/>
          </w:tcPr>
          <w:p w:rsidR="002F2169" w:rsidRPr="00182EBB" w:rsidRDefault="002F2169" w:rsidP="00F744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182EBB"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t>Практические занятия</w:t>
            </w:r>
          </w:p>
        </w:tc>
        <w:tc>
          <w:tcPr>
            <w:tcW w:w="2194" w:type="dxa"/>
            <w:shd w:val="clear" w:color="auto" w:fill="auto"/>
          </w:tcPr>
          <w:p w:rsidR="002F2169" w:rsidRPr="00F331C0" w:rsidRDefault="00B92D8B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12</w:t>
            </w:r>
          </w:p>
        </w:tc>
        <w:tc>
          <w:tcPr>
            <w:tcW w:w="1633" w:type="dxa"/>
            <w:vMerge/>
          </w:tcPr>
          <w:p w:rsidR="002F2169" w:rsidRPr="00182EBB" w:rsidRDefault="002F2169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2F2169" w:rsidRPr="00E41869" w:rsidTr="00F744A7">
        <w:tc>
          <w:tcPr>
            <w:tcW w:w="3510" w:type="dxa"/>
            <w:vMerge/>
            <w:shd w:val="clear" w:color="auto" w:fill="auto"/>
          </w:tcPr>
          <w:p w:rsidR="002F2169" w:rsidRPr="00182EBB" w:rsidRDefault="002F2169" w:rsidP="00F744A7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567" w:type="dxa"/>
            <w:gridSpan w:val="3"/>
            <w:shd w:val="clear" w:color="auto" w:fill="auto"/>
          </w:tcPr>
          <w:p w:rsidR="002F2169" w:rsidRPr="00182EBB" w:rsidRDefault="002F2169" w:rsidP="00F744A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zh-CN"/>
              </w:rPr>
            </w:pPr>
            <w:r w:rsidRPr="00182EBB">
              <w:rPr>
                <w:rFonts w:ascii="Times New Roman" w:eastAsia="Calibri" w:hAnsi="Times New Roman" w:cs="Times New Roman"/>
                <w:bCs/>
                <w:lang w:eastAsia="zh-CN"/>
              </w:rPr>
              <w:t>1.</w:t>
            </w:r>
          </w:p>
        </w:tc>
        <w:tc>
          <w:tcPr>
            <w:tcW w:w="7513" w:type="dxa"/>
            <w:shd w:val="clear" w:color="auto" w:fill="auto"/>
          </w:tcPr>
          <w:p w:rsidR="002F2169" w:rsidRPr="00182EBB" w:rsidRDefault="002F2169" w:rsidP="00F744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D73C0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Перспектива. Планы и ракурс. Контрасты.</w:t>
            </w:r>
          </w:p>
        </w:tc>
        <w:tc>
          <w:tcPr>
            <w:tcW w:w="2194" w:type="dxa"/>
            <w:vMerge w:val="restart"/>
            <w:shd w:val="clear" w:color="auto" w:fill="auto"/>
          </w:tcPr>
          <w:p w:rsidR="002F2169" w:rsidRPr="00182EBB" w:rsidRDefault="002F2169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633" w:type="dxa"/>
            <w:vMerge/>
          </w:tcPr>
          <w:p w:rsidR="002F2169" w:rsidRPr="00182EBB" w:rsidRDefault="002F2169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2F2169" w:rsidRPr="00E41869" w:rsidTr="00F744A7">
        <w:tc>
          <w:tcPr>
            <w:tcW w:w="3510" w:type="dxa"/>
            <w:vMerge/>
            <w:shd w:val="clear" w:color="auto" w:fill="auto"/>
          </w:tcPr>
          <w:p w:rsidR="002F2169" w:rsidRPr="00182EBB" w:rsidRDefault="002F2169" w:rsidP="00F744A7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567" w:type="dxa"/>
            <w:gridSpan w:val="3"/>
            <w:shd w:val="clear" w:color="auto" w:fill="auto"/>
          </w:tcPr>
          <w:p w:rsidR="002F2169" w:rsidRPr="00182EBB" w:rsidRDefault="002F2169" w:rsidP="00F744A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zh-CN"/>
              </w:rPr>
            </w:pPr>
            <w:r w:rsidRPr="00182EBB">
              <w:rPr>
                <w:rFonts w:ascii="Times New Roman" w:eastAsia="Calibri" w:hAnsi="Times New Roman" w:cs="Times New Roman"/>
                <w:bCs/>
                <w:lang w:eastAsia="zh-CN"/>
              </w:rPr>
              <w:t>2.</w:t>
            </w:r>
          </w:p>
        </w:tc>
        <w:tc>
          <w:tcPr>
            <w:tcW w:w="7513" w:type="dxa"/>
            <w:shd w:val="clear" w:color="auto" w:fill="auto"/>
          </w:tcPr>
          <w:p w:rsidR="002F2169" w:rsidRPr="00182EBB" w:rsidRDefault="002F2169" w:rsidP="00F744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D73C0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Фото-практика. Точка съемки и ракурс.</w:t>
            </w:r>
          </w:p>
        </w:tc>
        <w:tc>
          <w:tcPr>
            <w:tcW w:w="2194" w:type="dxa"/>
            <w:vMerge/>
            <w:shd w:val="clear" w:color="auto" w:fill="auto"/>
          </w:tcPr>
          <w:p w:rsidR="002F2169" w:rsidRPr="00182EBB" w:rsidRDefault="002F2169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633" w:type="dxa"/>
            <w:vMerge/>
          </w:tcPr>
          <w:p w:rsidR="002F2169" w:rsidRPr="00182EBB" w:rsidRDefault="002F2169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2F2169" w:rsidRPr="00E41869" w:rsidTr="00F744A7">
        <w:tc>
          <w:tcPr>
            <w:tcW w:w="3510" w:type="dxa"/>
            <w:vMerge/>
            <w:shd w:val="clear" w:color="auto" w:fill="auto"/>
          </w:tcPr>
          <w:p w:rsidR="002F2169" w:rsidRPr="00182EBB" w:rsidRDefault="002F2169" w:rsidP="00F744A7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567" w:type="dxa"/>
            <w:gridSpan w:val="3"/>
            <w:shd w:val="clear" w:color="auto" w:fill="auto"/>
          </w:tcPr>
          <w:p w:rsidR="002F2169" w:rsidRPr="00182EBB" w:rsidRDefault="002F2169" w:rsidP="00F744A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zh-CN"/>
              </w:rPr>
            </w:pPr>
            <w:r w:rsidRPr="00182EBB">
              <w:rPr>
                <w:rFonts w:ascii="Times New Roman" w:eastAsia="Calibri" w:hAnsi="Times New Roman" w:cs="Times New Roman"/>
                <w:bCs/>
                <w:lang w:eastAsia="zh-CN"/>
              </w:rPr>
              <w:t>3.</w:t>
            </w:r>
          </w:p>
        </w:tc>
        <w:tc>
          <w:tcPr>
            <w:tcW w:w="7513" w:type="dxa"/>
            <w:shd w:val="clear" w:color="auto" w:fill="auto"/>
          </w:tcPr>
          <w:p w:rsidR="002F2169" w:rsidRPr="00F331C0" w:rsidRDefault="00F331C0" w:rsidP="00F74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zh-CN"/>
              </w:rPr>
            </w:pPr>
            <w:r w:rsidRPr="00F331C0">
              <w:rPr>
                <w:rFonts w:ascii="Times New Roman" w:eastAsia="Times New Roman" w:hAnsi="Times New Roman" w:cs="Times New Roman"/>
                <w:bCs/>
                <w:sz w:val="24"/>
                <w:lang w:eastAsia="zh-CN"/>
              </w:rPr>
              <w:t>Фото-практика.  Композиция кадра</w:t>
            </w:r>
          </w:p>
        </w:tc>
        <w:tc>
          <w:tcPr>
            <w:tcW w:w="2194" w:type="dxa"/>
            <w:vMerge/>
            <w:shd w:val="clear" w:color="auto" w:fill="auto"/>
          </w:tcPr>
          <w:p w:rsidR="002F2169" w:rsidRPr="00182EBB" w:rsidRDefault="002F2169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633" w:type="dxa"/>
            <w:vMerge/>
          </w:tcPr>
          <w:p w:rsidR="002F2169" w:rsidRPr="00182EBB" w:rsidRDefault="002F2169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B75791" w:rsidRPr="00E41869" w:rsidTr="00F744A7">
        <w:tc>
          <w:tcPr>
            <w:tcW w:w="3510" w:type="dxa"/>
            <w:vMerge w:val="restart"/>
            <w:shd w:val="clear" w:color="auto" w:fill="auto"/>
          </w:tcPr>
          <w:p w:rsidR="00B75791" w:rsidRPr="00182EBB" w:rsidRDefault="00B75791" w:rsidP="00F744A7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t xml:space="preserve">Тема 1.4 </w:t>
            </w:r>
            <w:r w:rsidRPr="00F331C0">
              <w:rPr>
                <w:rFonts w:ascii="Times New Roman" w:eastAsia="Calibri" w:hAnsi="Times New Roman" w:cs="Times New Roman"/>
                <w:bCs/>
                <w:sz w:val="24"/>
                <w:lang w:eastAsia="zh-CN"/>
              </w:rPr>
              <w:t>Жанры фотографии</w:t>
            </w:r>
            <w:r w:rsidRPr="00F331C0">
              <w:rPr>
                <w:rFonts w:ascii="Times New Roman" w:eastAsia="Calibri" w:hAnsi="Times New Roman" w:cs="Times New Roman"/>
                <w:b/>
                <w:bCs/>
                <w:sz w:val="24"/>
                <w:lang w:eastAsia="zh-CN"/>
              </w:rPr>
              <w:t xml:space="preserve"> </w:t>
            </w:r>
            <w:r w:rsidRPr="00F331C0">
              <w:rPr>
                <w:sz w:val="24"/>
              </w:rPr>
              <w:t xml:space="preserve">  </w:t>
            </w:r>
          </w:p>
        </w:tc>
        <w:tc>
          <w:tcPr>
            <w:tcW w:w="8080" w:type="dxa"/>
            <w:gridSpan w:val="4"/>
            <w:shd w:val="clear" w:color="auto" w:fill="auto"/>
          </w:tcPr>
          <w:p w:rsidR="00B75791" w:rsidRPr="00182EBB" w:rsidRDefault="00B75791" w:rsidP="00F744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A8461D"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t>Содержание</w:t>
            </w:r>
          </w:p>
        </w:tc>
        <w:tc>
          <w:tcPr>
            <w:tcW w:w="2194" w:type="dxa"/>
            <w:shd w:val="clear" w:color="auto" w:fill="auto"/>
          </w:tcPr>
          <w:p w:rsidR="00B75791" w:rsidRPr="00B92D8B" w:rsidRDefault="00B75791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B92D8B">
              <w:rPr>
                <w:rFonts w:ascii="Times New Roman" w:eastAsia="Times New Roman" w:hAnsi="Times New Roman" w:cs="Times New Roman"/>
                <w:b/>
                <w:lang w:eastAsia="zh-CN"/>
              </w:rPr>
              <w:t>12</w:t>
            </w:r>
          </w:p>
        </w:tc>
        <w:tc>
          <w:tcPr>
            <w:tcW w:w="1633" w:type="dxa"/>
            <w:vMerge w:val="restart"/>
          </w:tcPr>
          <w:p w:rsidR="00B75791" w:rsidRPr="00182EBB" w:rsidRDefault="00B75791" w:rsidP="00F744A7">
            <w:pPr>
              <w:pStyle w:val="Default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ПК 7.1-7.3</w:t>
            </w:r>
            <w:r w:rsidRPr="00182EBB">
              <w:rPr>
                <w:bCs/>
                <w:sz w:val="22"/>
                <w:szCs w:val="22"/>
              </w:rPr>
              <w:t xml:space="preserve"> </w:t>
            </w:r>
          </w:p>
          <w:p w:rsidR="00B75791" w:rsidRPr="00182EBB" w:rsidRDefault="00B75791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182EBB">
              <w:rPr>
                <w:rFonts w:ascii="Times New Roman" w:hAnsi="Times New Roman" w:cs="Times New Roman"/>
                <w:bCs/>
              </w:rPr>
              <w:t>ОК 01- ОК 11</w:t>
            </w:r>
          </w:p>
        </w:tc>
      </w:tr>
      <w:tr w:rsidR="00B75791" w:rsidRPr="00E41869" w:rsidTr="00F744A7">
        <w:tc>
          <w:tcPr>
            <w:tcW w:w="3510" w:type="dxa"/>
            <w:vMerge/>
            <w:shd w:val="clear" w:color="auto" w:fill="auto"/>
          </w:tcPr>
          <w:p w:rsidR="00B75791" w:rsidRPr="00182EBB" w:rsidRDefault="00B75791" w:rsidP="00F744A7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567" w:type="dxa"/>
            <w:gridSpan w:val="3"/>
            <w:shd w:val="clear" w:color="auto" w:fill="auto"/>
          </w:tcPr>
          <w:p w:rsidR="00B75791" w:rsidRPr="00182EBB" w:rsidRDefault="00B75791" w:rsidP="00F744A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zh-CN"/>
              </w:rPr>
            </w:pPr>
            <w:r w:rsidRPr="00182EBB">
              <w:rPr>
                <w:rFonts w:ascii="Times New Roman" w:eastAsia="Calibri" w:hAnsi="Times New Roman" w:cs="Times New Roman"/>
                <w:bCs/>
                <w:lang w:eastAsia="zh-CN"/>
              </w:rPr>
              <w:t>1.</w:t>
            </w:r>
          </w:p>
        </w:tc>
        <w:tc>
          <w:tcPr>
            <w:tcW w:w="7513" w:type="dxa"/>
            <w:shd w:val="clear" w:color="auto" w:fill="auto"/>
          </w:tcPr>
          <w:p w:rsidR="00B75791" w:rsidRPr="00182EBB" w:rsidRDefault="00B75791" w:rsidP="00F744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F331C0">
              <w:rPr>
                <w:rFonts w:ascii="Times New Roman" w:eastAsia="Times New Roman" w:hAnsi="Times New Roman" w:cs="Times New Roman"/>
                <w:sz w:val="24"/>
                <w:lang w:eastAsia="zh-CN"/>
              </w:rPr>
              <w:t>Основные жанры фотографии</w:t>
            </w:r>
            <w:r>
              <w:rPr>
                <w:rFonts w:ascii="Times New Roman" w:eastAsia="Times New Roman" w:hAnsi="Times New Roman" w:cs="Times New Roman"/>
                <w:sz w:val="24"/>
                <w:lang w:eastAsia="zh-CN"/>
              </w:rPr>
              <w:t>.  Сюжетные и творческие режимы фотокамеры</w:t>
            </w:r>
          </w:p>
        </w:tc>
        <w:tc>
          <w:tcPr>
            <w:tcW w:w="2194" w:type="dxa"/>
            <w:vMerge w:val="restart"/>
            <w:shd w:val="clear" w:color="auto" w:fill="auto"/>
          </w:tcPr>
          <w:p w:rsidR="00B75791" w:rsidRPr="00182EBB" w:rsidRDefault="00B75791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633" w:type="dxa"/>
            <w:vMerge/>
          </w:tcPr>
          <w:p w:rsidR="00B75791" w:rsidRPr="00182EBB" w:rsidRDefault="00B75791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B75791" w:rsidRPr="00E41869" w:rsidTr="00F744A7">
        <w:tc>
          <w:tcPr>
            <w:tcW w:w="3510" w:type="dxa"/>
            <w:vMerge/>
            <w:shd w:val="clear" w:color="auto" w:fill="auto"/>
          </w:tcPr>
          <w:p w:rsidR="00B75791" w:rsidRPr="00182EBB" w:rsidRDefault="00B75791" w:rsidP="00F744A7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567" w:type="dxa"/>
            <w:gridSpan w:val="3"/>
            <w:shd w:val="clear" w:color="auto" w:fill="auto"/>
          </w:tcPr>
          <w:p w:rsidR="00B75791" w:rsidRPr="00182EBB" w:rsidRDefault="00B75791" w:rsidP="00F744A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zh-CN"/>
              </w:rPr>
            </w:pPr>
            <w:r w:rsidRPr="00182EBB">
              <w:rPr>
                <w:rFonts w:ascii="Times New Roman" w:eastAsia="Calibri" w:hAnsi="Times New Roman" w:cs="Times New Roman"/>
                <w:bCs/>
                <w:lang w:eastAsia="zh-CN"/>
              </w:rPr>
              <w:t>2.</w:t>
            </w:r>
          </w:p>
        </w:tc>
        <w:tc>
          <w:tcPr>
            <w:tcW w:w="7513" w:type="dxa"/>
            <w:shd w:val="clear" w:color="auto" w:fill="auto"/>
          </w:tcPr>
          <w:p w:rsidR="00B75791" w:rsidRPr="00182EBB" w:rsidRDefault="00B75791" w:rsidP="00F744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F331C0">
              <w:rPr>
                <w:rFonts w:ascii="Times New Roman" w:eastAsia="Times New Roman" w:hAnsi="Times New Roman" w:cs="Times New Roman"/>
                <w:sz w:val="24"/>
                <w:lang w:eastAsia="zh-CN"/>
              </w:rPr>
              <w:t>Техника и технология предметной съемки</w:t>
            </w:r>
          </w:p>
        </w:tc>
        <w:tc>
          <w:tcPr>
            <w:tcW w:w="2194" w:type="dxa"/>
            <w:vMerge/>
            <w:shd w:val="clear" w:color="auto" w:fill="auto"/>
          </w:tcPr>
          <w:p w:rsidR="00B75791" w:rsidRPr="00182EBB" w:rsidRDefault="00B75791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633" w:type="dxa"/>
            <w:vMerge/>
          </w:tcPr>
          <w:p w:rsidR="00B75791" w:rsidRPr="00182EBB" w:rsidRDefault="00B75791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B75791" w:rsidRPr="00E41869" w:rsidTr="00F744A7">
        <w:tc>
          <w:tcPr>
            <w:tcW w:w="3510" w:type="dxa"/>
            <w:vMerge/>
            <w:shd w:val="clear" w:color="auto" w:fill="auto"/>
          </w:tcPr>
          <w:p w:rsidR="00B75791" w:rsidRPr="00182EBB" w:rsidRDefault="00B75791" w:rsidP="00F744A7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567" w:type="dxa"/>
            <w:gridSpan w:val="3"/>
            <w:shd w:val="clear" w:color="auto" w:fill="auto"/>
          </w:tcPr>
          <w:p w:rsidR="00B75791" w:rsidRPr="00182EBB" w:rsidRDefault="00B75791" w:rsidP="00F744A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zh-CN"/>
              </w:rPr>
            </w:pPr>
            <w:r w:rsidRPr="00182EBB">
              <w:rPr>
                <w:rFonts w:ascii="Times New Roman" w:eastAsia="Calibri" w:hAnsi="Times New Roman" w:cs="Times New Roman"/>
                <w:bCs/>
                <w:lang w:eastAsia="zh-CN"/>
              </w:rPr>
              <w:t>3.</w:t>
            </w:r>
          </w:p>
        </w:tc>
        <w:tc>
          <w:tcPr>
            <w:tcW w:w="7513" w:type="dxa"/>
            <w:shd w:val="clear" w:color="auto" w:fill="auto"/>
          </w:tcPr>
          <w:p w:rsidR="00B75791" w:rsidRPr="00A8461D" w:rsidRDefault="00B75791" w:rsidP="00F744A7">
            <w:pPr>
              <w:pStyle w:val="Default"/>
              <w:spacing w:line="276" w:lineRule="auto"/>
              <w:rPr>
                <w:szCs w:val="22"/>
              </w:rPr>
            </w:pPr>
            <w:r w:rsidRPr="002F2169">
              <w:rPr>
                <w:szCs w:val="22"/>
              </w:rPr>
              <w:t>Техника и технология съемки пейзажа</w:t>
            </w:r>
          </w:p>
        </w:tc>
        <w:tc>
          <w:tcPr>
            <w:tcW w:w="2194" w:type="dxa"/>
            <w:vMerge/>
            <w:shd w:val="clear" w:color="auto" w:fill="auto"/>
          </w:tcPr>
          <w:p w:rsidR="00B75791" w:rsidRPr="00182EBB" w:rsidRDefault="00B75791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633" w:type="dxa"/>
            <w:vMerge/>
          </w:tcPr>
          <w:p w:rsidR="00B75791" w:rsidRPr="00182EBB" w:rsidRDefault="00B75791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B75791" w:rsidRPr="00E41869" w:rsidTr="00F744A7">
        <w:tc>
          <w:tcPr>
            <w:tcW w:w="3510" w:type="dxa"/>
            <w:vMerge/>
            <w:shd w:val="clear" w:color="auto" w:fill="auto"/>
          </w:tcPr>
          <w:p w:rsidR="00B75791" w:rsidRPr="00182EBB" w:rsidRDefault="00B75791" w:rsidP="00F744A7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567" w:type="dxa"/>
            <w:gridSpan w:val="3"/>
            <w:shd w:val="clear" w:color="auto" w:fill="auto"/>
          </w:tcPr>
          <w:p w:rsidR="00B75791" w:rsidRPr="00182EBB" w:rsidRDefault="00B75791" w:rsidP="00F744A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zh-CN"/>
              </w:rPr>
            </w:pPr>
            <w:r w:rsidRPr="00182EBB">
              <w:rPr>
                <w:rFonts w:ascii="Times New Roman" w:eastAsia="Calibri" w:hAnsi="Times New Roman" w:cs="Times New Roman"/>
                <w:bCs/>
                <w:lang w:eastAsia="zh-CN"/>
              </w:rPr>
              <w:t>4.</w:t>
            </w:r>
          </w:p>
        </w:tc>
        <w:tc>
          <w:tcPr>
            <w:tcW w:w="7513" w:type="dxa"/>
            <w:shd w:val="clear" w:color="auto" w:fill="auto"/>
          </w:tcPr>
          <w:p w:rsidR="00B75791" w:rsidRPr="00A8461D" w:rsidRDefault="00B75791" w:rsidP="00F744A7">
            <w:pPr>
              <w:pStyle w:val="Default"/>
              <w:spacing w:line="276" w:lineRule="auto"/>
              <w:rPr>
                <w:szCs w:val="22"/>
              </w:rPr>
            </w:pPr>
            <w:r w:rsidRPr="002F2169">
              <w:rPr>
                <w:szCs w:val="22"/>
              </w:rPr>
              <w:t>Техника и технология съемки портрета</w:t>
            </w:r>
          </w:p>
        </w:tc>
        <w:tc>
          <w:tcPr>
            <w:tcW w:w="2194" w:type="dxa"/>
            <w:vMerge/>
            <w:shd w:val="clear" w:color="auto" w:fill="auto"/>
          </w:tcPr>
          <w:p w:rsidR="00B75791" w:rsidRPr="00182EBB" w:rsidRDefault="00B75791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633" w:type="dxa"/>
            <w:vMerge/>
          </w:tcPr>
          <w:p w:rsidR="00B75791" w:rsidRPr="00182EBB" w:rsidRDefault="00B75791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B75791" w:rsidRPr="00E41869" w:rsidTr="00F744A7">
        <w:tc>
          <w:tcPr>
            <w:tcW w:w="3510" w:type="dxa"/>
            <w:vMerge/>
            <w:shd w:val="clear" w:color="auto" w:fill="auto"/>
          </w:tcPr>
          <w:p w:rsidR="00B75791" w:rsidRPr="00182EBB" w:rsidRDefault="00B75791" w:rsidP="00F744A7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567" w:type="dxa"/>
            <w:gridSpan w:val="3"/>
            <w:shd w:val="clear" w:color="auto" w:fill="auto"/>
          </w:tcPr>
          <w:p w:rsidR="00B75791" w:rsidRPr="00182EBB" w:rsidRDefault="00B75791" w:rsidP="00F744A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zh-CN"/>
              </w:rPr>
            </w:pPr>
            <w:r w:rsidRPr="00182EBB">
              <w:rPr>
                <w:rFonts w:ascii="Times New Roman" w:eastAsia="Calibri" w:hAnsi="Times New Roman" w:cs="Times New Roman"/>
                <w:bCs/>
                <w:lang w:eastAsia="zh-CN"/>
              </w:rPr>
              <w:t>5.</w:t>
            </w:r>
          </w:p>
        </w:tc>
        <w:tc>
          <w:tcPr>
            <w:tcW w:w="7513" w:type="dxa"/>
            <w:shd w:val="clear" w:color="auto" w:fill="auto"/>
          </w:tcPr>
          <w:p w:rsidR="00B75791" w:rsidRPr="00182EBB" w:rsidRDefault="00B75791" w:rsidP="00F744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F331C0">
              <w:rPr>
                <w:rFonts w:ascii="Times New Roman" w:eastAsia="Times New Roman" w:hAnsi="Times New Roman" w:cs="Times New Roman"/>
                <w:sz w:val="24"/>
                <w:lang w:eastAsia="zh-CN"/>
              </w:rPr>
              <w:t>Репортажная съемка</w:t>
            </w:r>
          </w:p>
        </w:tc>
        <w:tc>
          <w:tcPr>
            <w:tcW w:w="2194" w:type="dxa"/>
            <w:vMerge/>
            <w:shd w:val="clear" w:color="auto" w:fill="auto"/>
          </w:tcPr>
          <w:p w:rsidR="00B75791" w:rsidRPr="00182EBB" w:rsidRDefault="00B75791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633" w:type="dxa"/>
            <w:vMerge/>
          </w:tcPr>
          <w:p w:rsidR="00B75791" w:rsidRPr="00182EBB" w:rsidRDefault="00B75791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B75791" w:rsidRPr="00E41869" w:rsidTr="00F744A7">
        <w:tc>
          <w:tcPr>
            <w:tcW w:w="3510" w:type="dxa"/>
            <w:vMerge/>
            <w:shd w:val="clear" w:color="auto" w:fill="auto"/>
          </w:tcPr>
          <w:p w:rsidR="00B75791" w:rsidRPr="00182EBB" w:rsidRDefault="00B75791" w:rsidP="00F744A7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567" w:type="dxa"/>
            <w:gridSpan w:val="3"/>
            <w:shd w:val="clear" w:color="auto" w:fill="auto"/>
          </w:tcPr>
          <w:p w:rsidR="00B75791" w:rsidRPr="00182EBB" w:rsidRDefault="00B75791" w:rsidP="00F744A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lang w:eastAsia="zh-CN"/>
              </w:rPr>
              <w:t>6.</w:t>
            </w:r>
          </w:p>
        </w:tc>
        <w:tc>
          <w:tcPr>
            <w:tcW w:w="7513" w:type="dxa"/>
            <w:shd w:val="clear" w:color="auto" w:fill="auto"/>
          </w:tcPr>
          <w:p w:rsidR="00B75791" w:rsidRPr="00F331C0" w:rsidRDefault="00B75791" w:rsidP="00F74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zh-CN"/>
              </w:rPr>
              <w:t xml:space="preserve">Особенности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zh-CN"/>
              </w:rPr>
              <w:t>фуд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zh-CN"/>
              </w:rPr>
              <w:t xml:space="preserve"> фотографии</w:t>
            </w:r>
          </w:p>
        </w:tc>
        <w:tc>
          <w:tcPr>
            <w:tcW w:w="2194" w:type="dxa"/>
            <w:vMerge/>
            <w:shd w:val="clear" w:color="auto" w:fill="auto"/>
          </w:tcPr>
          <w:p w:rsidR="00B75791" w:rsidRPr="00182EBB" w:rsidRDefault="00B75791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633" w:type="dxa"/>
            <w:vMerge/>
          </w:tcPr>
          <w:p w:rsidR="00B75791" w:rsidRPr="00182EBB" w:rsidRDefault="00B75791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992CF4" w:rsidRPr="00E41869" w:rsidTr="00F744A7">
        <w:tc>
          <w:tcPr>
            <w:tcW w:w="3510" w:type="dxa"/>
            <w:vMerge/>
            <w:shd w:val="clear" w:color="auto" w:fill="auto"/>
          </w:tcPr>
          <w:p w:rsidR="00992CF4" w:rsidRPr="00182EBB" w:rsidRDefault="00992CF4" w:rsidP="00F744A7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8080" w:type="dxa"/>
            <w:gridSpan w:val="4"/>
            <w:shd w:val="clear" w:color="auto" w:fill="auto"/>
          </w:tcPr>
          <w:p w:rsidR="00992CF4" w:rsidRPr="00182EBB" w:rsidRDefault="00992CF4" w:rsidP="00F744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182EBB"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t>Лабораторные работы</w:t>
            </w:r>
          </w:p>
        </w:tc>
        <w:tc>
          <w:tcPr>
            <w:tcW w:w="2194" w:type="dxa"/>
            <w:shd w:val="clear" w:color="auto" w:fill="auto"/>
          </w:tcPr>
          <w:p w:rsidR="00992CF4" w:rsidRPr="00182EBB" w:rsidRDefault="00992CF4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182EBB">
              <w:rPr>
                <w:rFonts w:ascii="Times New Roman" w:eastAsia="Times New Roman" w:hAnsi="Times New Roman" w:cs="Times New Roman"/>
                <w:lang w:eastAsia="zh-CN"/>
              </w:rPr>
              <w:t>Не предусмотрено</w:t>
            </w:r>
          </w:p>
        </w:tc>
        <w:tc>
          <w:tcPr>
            <w:tcW w:w="1633" w:type="dxa"/>
            <w:vMerge w:val="restart"/>
          </w:tcPr>
          <w:p w:rsidR="00992CF4" w:rsidRPr="00182EBB" w:rsidRDefault="00992CF4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992CF4" w:rsidRPr="00E41869" w:rsidTr="00F744A7">
        <w:tc>
          <w:tcPr>
            <w:tcW w:w="3510" w:type="dxa"/>
            <w:vMerge/>
            <w:shd w:val="clear" w:color="auto" w:fill="auto"/>
          </w:tcPr>
          <w:p w:rsidR="00992CF4" w:rsidRPr="00182EBB" w:rsidRDefault="00992CF4" w:rsidP="00F744A7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8080" w:type="dxa"/>
            <w:gridSpan w:val="4"/>
            <w:shd w:val="clear" w:color="auto" w:fill="auto"/>
          </w:tcPr>
          <w:p w:rsidR="00992CF4" w:rsidRPr="00182EBB" w:rsidRDefault="00992CF4" w:rsidP="00F744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182EBB"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t>Практические занятия</w:t>
            </w:r>
          </w:p>
        </w:tc>
        <w:tc>
          <w:tcPr>
            <w:tcW w:w="2194" w:type="dxa"/>
            <w:shd w:val="clear" w:color="auto" w:fill="auto"/>
          </w:tcPr>
          <w:p w:rsidR="00992CF4" w:rsidRPr="00B75791" w:rsidRDefault="00992CF4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56</w:t>
            </w:r>
          </w:p>
        </w:tc>
        <w:tc>
          <w:tcPr>
            <w:tcW w:w="1633" w:type="dxa"/>
            <w:vMerge/>
          </w:tcPr>
          <w:p w:rsidR="00992CF4" w:rsidRPr="00182EBB" w:rsidRDefault="00992CF4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992CF4" w:rsidRPr="00E41869" w:rsidTr="00F744A7">
        <w:tc>
          <w:tcPr>
            <w:tcW w:w="3510" w:type="dxa"/>
            <w:vMerge/>
            <w:shd w:val="clear" w:color="auto" w:fill="auto"/>
          </w:tcPr>
          <w:p w:rsidR="00992CF4" w:rsidRPr="00182EBB" w:rsidRDefault="00992CF4" w:rsidP="00F744A7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567" w:type="dxa"/>
            <w:gridSpan w:val="3"/>
            <w:shd w:val="clear" w:color="auto" w:fill="auto"/>
          </w:tcPr>
          <w:p w:rsidR="00992CF4" w:rsidRPr="00182EBB" w:rsidRDefault="00992CF4" w:rsidP="00F744A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zh-CN"/>
              </w:rPr>
            </w:pPr>
            <w:r w:rsidRPr="00182EBB">
              <w:rPr>
                <w:rFonts w:ascii="Times New Roman" w:eastAsia="Calibri" w:hAnsi="Times New Roman" w:cs="Times New Roman"/>
                <w:bCs/>
                <w:lang w:eastAsia="zh-CN"/>
              </w:rPr>
              <w:t>1.</w:t>
            </w:r>
          </w:p>
        </w:tc>
        <w:tc>
          <w:tcPr>
            <w:tcW w:w="7513" w:type="dxa"/>
            <w:shd w:val="clear" w:color="auto" w:fill="auto"/>
          </w:tcPr>
          <w:p w:rsidR="00992CF4" w:rsidRPr="001401B2" w:rsidRDefault="00992CF4" w:rsidP="00F74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zh-CN"/>
              </w:rPr>
            </w:pPr>
            <w:r w:rsidRPr="001401B2">
              <w:rPr>
                <w:rFonts w:ascii="Times New Roman" w:eastAsia="Times New Roman" w:hAnsi="Times New Roman" w:cs="Times New Roman"/>
                <w:sz w:val="24"/>
                <w:lang w:eastAsia="zh-CN"/>
              </w:rPr>
              <w:t>Съемка женского портрета в студии</w:t>
            </w:r>
          </w:p>
        </w:tc>
        <w:tc>
          <w:tcPr>
            <w:tcW w:w="2194" w:type="dxa"/>
            <w:vMerge w:val="restart"/>
            <w:shd w:val="clear" w:color="auto" w:fill="auto"/>
          </w:tcPr>
          <w:p w:rsidR="00992CF4" w:rsidRPr="00182EBB" w:rsidRDefault="00992CF4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633" w:type="dxa"/>
            <w:vMerge/>
          </w:tcPr>
          <w:p w:rsidR="00992CF4" w:rsidRPr="00182EBB" w:rsidRDefault="00992CF4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992CF4" w:rsidRPr="00E41869" w:rsidTr="00F744A7">
        <w:tc>
          <w:tcPr>
            <w:tcW w:w="3510" w:type="dxa"/>
            <w:vMerge/>
            <w:shd w:val="clear" w:color="auto" w:fill="auto"/>
          </w:tcPr>
          <w:p w:rsidR="00992CF4" w:rsidRPr="00182EBB" w:rsidRDefault="00992CF4" w:rsidP="00F744A7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567" w:type="dxa"/>
            <w:gridSpan w:val="3"/>
            <w:shd w:val="clear" w:color="auto" w:fill="auto"/>
          </w:tcPr>
          <w:p w:rsidR="00992CF4" w:rsidRPr="00182EBB" w:rsidRDefault="00992CF4" w:rsidP="00F744A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zh-CN"/>
              </w:rPr>
            </w:pPr>
            <w:r w:rsidRPr="00182EBB">
              <w:rPr>
                <w:rFonts w:ascii="Times New Roman" w:eastAsia="Calibri" w:hAnsi="Times New Roman" w:cs="Times New Roman"/>
                <w:bCs/>
                <w:lang w:eastAsia="zh-CN"/>
              </w:rPr>
              <w:t>2.</w:t>
            </w:r>
          </w:p>
        </w:tc>
        <w:tc>
          <w:tcPr>
            <w:tcW w:w="7513" w:type="dxa"/>
            <w:shd w:val="clear" w:color="auto" w:fill="auto"/>
          </w:tcPr>
          <w:p w:rsidR="00992CF4" w:rsidRPr="001401B2" w:rsidRDefault="00992CF4" w:rsidP="00F74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zh-CN"/>
              </w:rPr>
            </w:pPr>
            <w:r w:rsidRPr="001401B2">
              <w:rPr>
                <w:rFonts w:ascii="Times New Roman" w:eastAsia="Times New Roman" w:hAnsi="Times New Roman" w:cs="Times New Roman"/>
                <w:sz w:val="24"/>
                <w:lang w:eastAsia="zh-CN"/>
              </w:rPr>
              <w:t>Съемка мужского портрета в студии</w:t>
            </w:r>
          </w:p>
        </w:tc>
        <w:tc>
          <w:tcPr>
            <w:tcW w:w="2194" w:type="dxa"/>
            <w:vMerge/>
            <w:shd w:val="clear" w:color="auto" w:fill="auto"/>
          </w:tcPr>
          <w:p w:rsidR="00992CF4" w:rsidRPr="00182EBB" w:rsidRDefault="00992CF4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633" w:type="dxa"/>
            <w:vMerge/>
          </w:tcPr>
          <w:p w:rsidR="00992CF4" w:rsidRPr="00182EBB" w:rsidRDefault="00992CF4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992CF4" w:rsidRPr="00E41869" w:rsidTr="00F744A7">
        <w:tc>
          <w:tcPr>
            <w:tcW w:w="3510" w:type="dxa"/>
            <w:vMerge/>
            <w:shd w:val="clear" w:color="auto" w:fill="auto"/>
          </w:tcPr>
          <w:p w:rsidR="00992CF4" w:rsidRPr="00182EBB" w:rsidRDefault="00992CF4" w:rsidP="00F744A7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567" w:type="dxa"/>
            <w:gridSpan w:val="3"/>
            <w:shd w:val="clear" w:color="auto" w:fill="auto"/>
          </w:tcPr>
          <w:p w:rsidR="00992CF4" w:rsidRPr="00182EBB" w:rsidRDefault="00992CF4" w:rsidP="00F744A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zh-CN"/>
              </w:rPr>
            </w:pPr>
            <w:r w:rsidRPr="00182EBB">
              <w:rPr>
                <w:rFonts w:ascii="Times New Roman" w:eastAsia="Calibri" w:hAnsi="Times New Roman" w:cs="Times New Roman"/>
                <w:bCs/>
                <w:lang w:eastAsia="zh-CN"/>
              </w:rPr>
              <w:t>3.</w:t>
            </w:r>
          </w:p>
        </w:tc>
        <w:tc>
          <w:tcPr>
            <w:tcW w:w="7513" w:type="dxa"/>
            <w:shd w:val="clear" w:color="auto" w:fill="auto"/>
          </w:tcPr>
          <w:p w:rsidR="00992CF4" w:rsidRPr="001401B2" w:rsidRDefault="00992CF4" w:rsidP="00F74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zh-CN"/>
              </w:rPr>
            </w:pPr>
            <w:r w:rsidRPr="001401B2">
              <w:rPr>
                <w:rFonts w:ascii="Times New Roman" w:eastAsia="Times New Roman" w:hAnsi="Times New Roman" w:cs="Times New Roman"/>
                <w:sz w:val="24"/>
                <w:lang w:eastAsia="zh-CN"/>
              </w:rPr>
              <w:t>Съемка пейзажа парковой зоны города (в пасмурную погоду)</w:t>
            </w:r>
          </w:p>
        </w:tc>
        <w:tc>
          <w:tcPr>
            <w:tcW w:w="2194" w:type="dxa"/>
            <w:vMerge/>
            <w:shd w:val="clear" w:color="auto" w:fill="auto"/>
          </w:tcPr>
          <w:p w:rsidR="00992CF4" w:rsidRPr="00182EBB" w:rsidRDefault="00992CF4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633" w:type="dxa"/>
            <w:vMerge/>
          </w:tcPr>
          <w:p w:rsidR="00992CF4" w:rsidRPr="00182EBB" w:rsidRDefault="00992CF4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992CF4" w:rsidRPr="00E41869" w:rsidTr="00F744A7">
        <w:tc>
          <w:tcPr>
            <w:tcW w:w="3510" w:type="dxa"/>
            <w:vMerge/>
            <w:shd w:val="clear" w:color="auto" w:fill="auto"/>
          </w:tcPr>
          <w:p w:rsidR="00992CF4" w:rsidRPr="00182EBB" w:rsidRDefault="00992CF4" w:rsidP="00F744A7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567" w:type="dxa"/>
            <w:gridSpan w:val="3"/>
            <w:shd w:val="clear" w:color="auto" w:fill="auto"/>
          </w:tcPr>
          <w:p w:rsidR="00992CF4" w:rsidRPr="00182EBB" w:rsidRDefault="00992CF4" w:rsidP="00F744A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zh-CN"/>
              </w:rPr>
            </w:pPr>
            <w:r w:rsidRPr="00182EBB">
              <w:rPr>
                <w:rFonts w:ascii="Times New Roman" w:eastAsia="Calibri" w:hAnsi="Times New Roman" w:cs="Times New Roman"/>
                <w:bCs/>
                <w:lang w:eastAsia="zh-CN"/>
              </w:rPr>
              <w:t>4.</w:t>
            </w:r>
          </w:p>
        </w:tc>
        <w:tc>
          <w:tcPr>
            <w:tcW w:w="7513" w:type="dxa"/>
            <w:shd w:val="clear" w:color="auto" w:fill="auto"/>
          </w:tcPr>
          <w:p w:rsidR="00992CF4" w:rsidRPr="001401B2" w:rsidRDefault="00992CF4" w:rsidP="00F74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zh-CN"/>
              </w:rPr>
            </w:pPr>
            <w:r w:rsidRPr="001401B2">
              <w:rPr>
                <w:rFonts w:ascii="Times New Roman" w:eastAsia="Times New Roman" w:hAnsi="Times New Roman" w:cs="Times New Roman"/>
                <w:sz w:val="24"/>
                <w:lang w:eastAsia="zh-CN"/>
              </w:rPr>
              <w:t>Съемка пейзажа парковой зоны города (при ярком солнце)</w:t>
            </w:r>
          </w:p>
        </w:tc>
        <w:tc>
          <w:tcPr>
            <w:tcW w:w="2194" w:type="dxa"/>
            <w:vMerge/>
            <w:shd w:val="clear" w:color="auto" w:fill="auto"/>
          </w:tcPr>
          <w:p w:rsidR="00992CF4" w:rsidRPr="00182EBB" w:rsidRDefault="00992CF4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633" w:type="dxa"/>
            <w:vMerge/>
          </w:tcPr>
          <w:p w:rsidR="00992CF4" w:rsidRPr="00182EBB" w:rsidRDefault="00992CF4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992CF4" w:rsidRPr="00E41869" w:rsidTr="00F744A7">
        <w:tc>
          <w:tcPr>
            <w:tcW w:w="3510" w:type="dxa"/>
            <w:vMerge/>
            <w:shd w:val="clear" w:color="auto" w:fill="auto"/>
          </w:tcPr>
          <w:p w:rsidR="00992CF4" w:rsidRPr="00182EBB" w:rsidRDefault="00992CF4" w:rsidP="00F744A7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567" w:type="dxa"/>
            <w:gridSpan w:val="3"/>
            <w:shd w:val="clear" w:color="auto" w:fill="auto"/>
          </w:tcPr>
          <w:p w:rsidR="00992CF4" w:rsidRPr="00182EBB" w:rsidRDefault="00992CF4" w:rsidP="00F744A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zh-CN"/>
              </w:rPr>
            </w:pPr>
            <w:r w:rsidRPr="00182EBB">
              <w:rPr>
                <w:rFonts w:ascii="Times New Roman" w:eastAsia="Calibri" w:hAnsi="Times New Roman" w:cs="Times New Roman"/>
                <w:bCs/>
                <w:lang w:eastAsia="zh-CN"/>
              </w:rPr>
              <w:t>5.</w:t>
            </w:r>
          </w:p>
        </w:tc>
        <w:tc>
          <w:tcPr>
            <w:tcW w:w="7513" w:type="dxa"/>
            <w:shd w:val="clear" w:color="auto" w:fill="auto"/>
          </w:tcPr>
          <w:p w:rsidR="00992CF4" w:rsidRPr="001401B2" w:rsidRDefault="00992CF4" w:rsidP="00F74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zh-CN"/>
              </w:rPr>
            </w:pPr>
            <w:r w:rsidRPr="001401B2">
              <w:rPr>
                <w:rFonts w:ascii="Times New Roman" w:eastAsia="Times New Roman" w:hAnsi="Times New Roman" w:cs="Times New Roman"/>
                <w:sz w:val="24"/>
                <w:lang w:eastAsia="zh-CN"/>
              </w:rPr>
              <w:t>Съемка элементов сельской среды (в пасмурную погоду)</w:t>
            </w:r>
          </w:p>
        </w:tc>
        <w:tc>
          <w:tcPr>
            <w:tcW w:w="2194" w:type="dxa"/>
            <w:vMerge/>
            <w:shd w:val="clear" w:color="auto" w:fill="auto"/>
          </w:tcPr>
          <w:p w:rsidR="00992CF4" w:rsidRPr="00182EBB" w:rsidRDefault="00992CF4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633" w:type="dxa"/>
            <w:vMerge/>
          </w:tcPr>
          <w:p w:rsidR="00992CF4" w:rsidRPr="00182EBB" w:rsidRDefault="00992CF4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992CF4" w:rsidRPr="00E41869" w:rsidTr="00F744A7">
        <w:tc>
          <w:tcPr>
            <w:tcW w:w="3510" w:type="dxa"/>
            <w:vMerge/>
            <w:shd w:val="clear" w:color="auto" w:fill="auto"/>
          </w:tcPr>
          <w:p w:rsidR="00992CF4" w:rsidRPr="00182EBB" w:rsidRDefault="00992CF4" w:rsidP="00F744A7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567" w:type="dxa"/>
            <w:gridSpan w:val="3"/>
            <w:shd w:val="clear" w:color="auto" w:fill="auto"/>
          </w:tcPr>
          <w:p w:rsidR="00992CF4" w:rsidRPr="00182EBB" w:rsidRDefault="00992CF4" w:rsidP="00F744A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lang w:eastAsia="zh-CN"/>
              </w:rPr>
              <w:t>6.</w:t>
            </w:r>
          </w:p>
        </w:tc>
        <w:tc>
          <w:tcPr>
            <w:tcW w:w="7513" w:type="dxa"/>
            <w:shd w:val="clear" w:color="auto" w:fill="auto"/>
          </w:tcPr>
          <w:p w:rsidR="00992CF4" w:rsidRPr="001401B2" w:rsidRDefault="00992CF4" w:rsidP="00F74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zh-CN"/>
              </w:rPr>
            </w:pPr>
            <w:r w:rsidRPr="001401B2">
              <w:rPr>
                <w:rFonts w:ascii="Times New Roman" w:eastAsia="Times New Roman" w:hAnsi="Times New Roman" w:cs="Times New Roman"/>
                <w:sz w:val="24"/>
                <w:lang w:eastAsia="zh-CN"/>
              </w:rPr>
              <w:t>Съемка элементов сельской среды (при ярком солнце)</w:t>
            </w:r>
          </w:p>
        </w:tc>
        <w:tc>
          <w:tcPr>
            <w:tcW w:w="2194" w:type="dxa"/>
            <w:vMerge/>
            <w:shd w:val="clear" w:color="auto" w:fill="auto"/>
          </w:tcPr>
          <w:p w:rsidR="00992CF4" w:rsidRPr="00182EBB" w:rsidRDefault="00992CF4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633" w:type="dxa"/>
            <w:vMerge/>
          </w:tcPr>
          <w:p w:rsidR="00992CF4" w:rsidRPr="00182EBB" w:rsidRDefault="00992CF4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992CF4" w:rsidRPr="00E41869" w:rsidTr="00F744A7">
        <w:tc>
          <w:tcPr>
            <w:tcW w:w="3510" w:type="dxa"/>
            <w:vMerge/>
            <w:shd w:val="clear" w:color="auto" w:fill="auto"/>
          </w:tcPr>
          <w:p w:rsidR="00992CF4" w:rsidRPr="00182EBB" w:rsidRDefault="00992CF4" w:rsidP="00F744A7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567" w:type="dxa"/>
            <w:gridSpan w:val="3"/>
            <w:shd w:val="clear" w:color="auto" w:fill="auto"/>
          </w:tcPr>
          <w:p w:rsidR="00992CF4" w:rsidRDefault="00992CF4" w:rsidP="00F744A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lang w:eastAsia="zh-CN"/>
              </w:rPr>
              <w:t>7.</w:t>
            </w:r>
          </w:p>
        </w:tc>
        <w:tc>
          <w:tcPr>
            <w:tcW w:w="7513" w:type="dxa"/>
            <w:shd w:val="clear" w:color="auto" w:fill="auto"/>
          </w:tcPr>
          <w:p w:rsidR="00992CF4" w:rsidRPr="001401B2" w:rsidRDefault="00992CF4" w:rsidP="00F74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zh-CN"/>
              </w:rPr>
              <w:t>Предметная съемка одного объекта</w:t>
            </w:r>
          </w:p>
        </w:tc>
        <w:tc>
          <w:tcPr>
            <w:tcW w:w="2194" w:type="dxa"/>
            <w:vMerge/>
            <w:shd w:val="clear" w:color="auto" w:fill="auto"/>
          </w:tcPr>
          <w:p w:rsidR="00992CF4" w:rsidRPr="00182EBB" w:rsidRDefault="00992CF4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633" w:type="dxa"/>
            <w:vMerge/>
          </w:tcPr>
          <w:p w:rsidR="00992CF4" w:rsidRPr="00182EBB" w:rsidRDefault="00992CF4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992CF4" w:rsidRPr="00E41869" w:rsidTr="00F744A7">
        <w:tc>
          <w:tcPr>
            <w:tcW w:w="3510" w:type="dxa"/>
            <w:vMerge/>
            <w:shd w:val="clear" w:color="auto" w:fill="auto"/>
          </w:tcPr>
          <w:p w:rsidR="00992CF4" w:rsidRPr="00182EBB" w:rsidRDefault="00992CF4" w:rsidP="00F744A7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567" w:type="dxa"/>
            <w:gridSpan w:val="3"/>
            <w:shd w:val="clear" w:color="auto" w:fill="auto"/>
          </w:tcPr>
          <w:p w:rsidR="00992CF4" w:rsidRDefault="00992CF4" w:rsidP="00F744A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lang w:eastAsia="zh-CN"/>
              </w:rPr>
              <w:t>8.</w:t>
            </w:r>
          </w:p>
        </w:tc>
        <w:tc>
          <w:tcPr>
            <w:tcW w:w="7513" w:type="dxa"/>
            <w:shd w:val="clear" w:color="auto" w:fill="auto"/>
          </w:tcPr>
          <w:p w:rsidR="00992CF4" w:rsidRDefault="00992CF4" w:rsidP="00F74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zh-CN"/>
              </w:rPr>
              <w:t>Предметная съемка двух объектов</w:t>
            </w:r>
          </w:p>
        </w:tc>
        <w:tc>
          <w:tcPr>
            <w:tcW w:w="2194" w:type="dxa"/>
            <w:vMerge/>
            <w:shd w:val="clear" w:color="auto" w:fill="auto"/>
          </w:tcPr>
          <w:p w:rsidR="00992CF4" w:rsidRPr="00182EBB" w:rsidRDefault="00992CF4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633" w:type="dxa"/>
            <w:vMerge/>
          </w:tcPr>
          <w:p w:rsidR="00992CF4" w:rsidRPr="00182EBB" w:rsidRDefault="00992CF4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992CF4" w:rsidRPr="00E41869" w:rsidTr="00F744A7">
        <w:tc>
          <w:tcPr>
            <w:tcW w:w="3510" w:type="dxa"/>
            <w:vMerge/>
            <w:shd w:val="clear" w:color="auto" w:fill="auto"/>
          </w:tcPr>
          <w:p w:rsidR="00992CF4" w:rsidRPr="00182EBB" w:rsidRDefault="00992CF4" w:rsidP="00F744A7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567" w:type="dxa"/>
            <w:gridSpan w:val="3"/>
            <w:shd w:val="clear" w:color="auto" w:fill="auto"/>
          </w:tcPr>
          <w:p w:rsidR="00992CF4" w:rsidRDefault="00992CF4" w:rsidP="00F744A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lang w:eastAsia="zh-CN"/>
              </w:rPr>
              <w:t>9.</w:t>
            </w:r>
          </w:p>
        </w:tc>
        <w:tc>
          <w:tcPr>
            <w:tcW w:w="7513" w:type="dxa"/>
            <w:shd w:val="clear" w:color="auto" w:fill="auto"/>
          </w:tcPr>
          <w:p w:rsidR="00992CF4" w:rsidRDefault="00992CF4" w:rsidP="00F74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zh-CN"/>
              </w:rPr>
              <w:t>Предметная съемка тех и более объектов</w:t>
            </w:r>
          </w:p>
        </w:tc>
        <w:tc>
          <w:tcPr>
            <w:tcW w:w="2194" w:type="dxa"/>
            <w:vMerge/>
            <w:shd w:val="clear" w:color="auto" w:fill="auto"/>
          </w:tcPr>
          <w:p w:rsidR="00992CF4" w:rsidRPr="00182EBB" w:rsidRDefault="00992CF4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633" w:type="dxa"/>
            <w:vMerge/>
          </w:tcPr>
          <w:p w:rsidR="00992CF4" w:rsidRPr="00182EBB" w:rsidRDefault="00992CF4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992CF4" w:rsidRPr="00E41869" w:rsidTr="00F744A7">
        <w:tc>
          <w:tcPr>
            <w:tcW w:w="3510" w:type="dxa"/>
            <w:vMerge/>
            <w:shd w:val="clear" w:color="auto" w:fill="auto"/>
          </w:tcPr>
          <w:p w:rsidR="00992CF4" w:rsidRPr="00182EBB" w:rsidRDefault="00992CF4" w:rsidP="00F744A7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567" w:type="dxa"/>
            <w:gridSpan w:val="3"/>
            <w:shd w:val="clear" w:color="auto" w:fill="auto"/>
          </w:tcPr>
          <w:p w:rsidR="00992CF4" w:rsidRDefault="00992CF4" w:rsidP="00F744A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lang w:eastAsia="zh-CN"/>
              </w:rPr>
              <w:t>10.</w:t>
            </w:r>
          </w:p>
        </w:tc>
        <w:tc>
          <w:tcPr>
            <w:tcW w:w="7513" w:type="dxa"/>
            <w:shd w:val="clear" w:color="auto" w:fill="auto"/>
          </w:tcPr>
          <w:p w:rsidR="00992CF4" w:rsidRPr="001401B2" w:rsidRDefault="00992CF4" w:rsidP="00F74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zh-CN"/>
              </w:rPr>
              <w:t>Съемка готовых блюд</w:t>
            </w:r>
          </w:p>
        </w:tc>
        <w:tc>
          <w:tcPr>
            <w:tcW w:w="2194" w:type="dxa"/>
            <w:vMerge/>
            <w:shd w:val="clear" w:color="auto" w:fill="auto"/>
          </w:tcPr>
          <w:p w:rsidR="00992CF4" w:rsidRPr="00182EBB" w:rsidRDefault="00992CF4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633" w:type="dxa"/>
            <w:vMerge/>
          </w:tcPr>
          <w:p w:rsidR="00992CF4" w:rsidRPr="00182EBB" w:rsidRDefault="00992CF4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992CF4" w:rsidRPr="00E41869" w:rsidTr="00F744A7">
        <w:tc>
          <w:tcPr>
            <w:tcW w:w="3510" w:type="dxa"/>
            <w:vMerge/>
            <w:shd w:val="clear" w:color="auto" w:fill="auto"/>
          </w:tcPr>
          <w:p w:rsidR="00992CF4" w:rsidRPr="00182EBB" w:rsidRDefault="00992CF4" w:rsidP="00F744A7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567" w:type="dxa"/>
            <w:gridSpan w:val="3"/>
            <w:shd w:val="clear" w:color="auto" w:fill="auto"/>
          </w:tcPr>
          <w:p w:rsidR="00992CF4" w:rsidRDefault="00992CF4" w:rsidP="00F744A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lang w:eastAsia="zh-CN"/>
              </w:rPr>
              <w:t>11.</w:t>
            </w:r>
          </w:p>
        </w:tc>
        <w:tc>
          <w:tcPr>
            <w:tcW w:w="7513" w:type="dxa"/>
            <w:shd w:val="clear" w:color="auto" w:fill="auto"/>
          </w:tcPr>
          <w:p w:rsidR="00992CF4" w:rsidRPr="001401B2" w:rsidRDefault="00992CF4" w:rsidP="00F74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zh-CN"/>
              </w:rPr>
            </w:pPr>
            <w:r w:rsidRPr="001401B2">
              <w:rPr>
                <w:rFonts w:ascii="Times New Roman" w:eastAsia="Times New Roman" w:hAnsi="Times New Roman" w:cs="Times New Roman"/>
                <w:sz w:val="24"/>
                <w:lang w:eastAsia="zh-CN"/>
              </w:rPr>
              <w:t>Репортажная съемка мероприятия на улице</w:t>
            </w:r>
          </w:p>
        </w:tc>
        <w:tc>
          <w:tcPr>
            <w:tcW w:w="2194" w:type="dxa"/>
            <w:vMerge/>
            <w:shd w:val="clear" w:color="auto" w:fill="auto"/>
          </w:tcPr>
          <w:p w:rsidR="00992CF4" w:rsidRPr="00182EBB" w:rsidRDefault="00992CF4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633" w:type="dxa"/>
            <w:vMerge/>
          </w:tcPr>
          <w:p w:rsidR="00992CF4" w:rsidRPr="00182EBB" w:rsidRDefault="00992CF4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992CF4" w:rsidRPr="00E41869" w:rsidTr="00F744A7">
        <w:tc>
          <w:tcPr>
            <w:tcW w:w="3510" w:type="dxa"/>
            <w:vMerge/>
            <w:shd w:val="clear" w:color="auto" w:fill="auto"/>
          </w:tcPr>
          <w:p w:rsidR="00992CF4" w:rsidRPr="00182EBB" w:rsidRDefault="00992CF4" w:rsidP="00F744A7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567" w:type="dxa"/>
            <w:gridSpan w:val="3"/>
            <w:shd w:val="clear" w:color="auto" w:fill="auto"/>
          </w:tcPr>
          <w:p w:rsidR="00992CF4" w:rsidRDefault="00992CF4" w:rsidP="00F744A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lang w:eastAsia="zh-CN"/>
              </w:rPr>
              <w:t>12.</w:t>
            </w:r>
          </w:p>
        </w:tc>
        <w:tc>
          <w:tcPr>
            <w:tcW w:w="7513" w:type="dxa"/>
            <w:shd w:val="clear" w:color="auto" w:fill="auto"/>
          </w:tcPr>
          <w:p w:rsidR="00992CF4" w:rsidRPr="001401B2" w:rsidRDefault="00992CF4" w:rsidP="00F74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zh-CN"/>
              </w:rPr>
            </w:pPr>
            <w:r w:rsidRPr="001401B2">
              <w:rPr>
                <w:rFonts w:ascii="Times New Roman" w:eastAsia="Times New Roman" w:hAnsi="Times New Roman" w:cs="Times New Roman"/>
                <w:sz w:val="24"/>
                <w:lang w:eastAsia="zh-CN"/>
              </w:rPr>
              <w:t>Съёмка архитектурных объектов</w:t>
            </w:r>
          </w:p>
        </w:tc>
        <w:tc>
          <w:tcPr>
            <w:tcW w:w="2194" w:type="dxa"/>
            <w:vMerge/>
            <w:shd w:val="clear" w:color="auto" w:fill="auto"/>
          </w:tcPr>
          <w:p w:rsidR="00992CF4" w:rsidRPr="00182EBB" w:rsidRDefault="00992CF4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633" w:type="dxa"/>
            <w:vMerge/>
          </w:tcPr>
          <w:p w:rsidR="00992CF4" w:rsidRPr="00182EBB" w:rsidRDefault="00992CF4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992CF4" w:rsidRPr="00E41869" w:rsidTr="00F744A7">
        <w:tc>
          <w:tcPr>
            <w:tcW w:w="3510" w:type="dxa"/>
            <w:vMerge/>
            <w:shd w:val="clear" w:color="auto" w:fill="auto"/>
          </w:tcPr>
          <w:p w:rsidR="00992CF4" w:rsidRPr="00182EBB" w:rsidRDefault="00992CF4" w:rsidP="00F744A7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567" w:type="dxa"/>
            <w:gridSpan w:val="3"/>
            <w:shd w:val="clear" w:color="auto" w:fill="auto"/>
          </w:tcPr>
          <w:p w:rsidR="00992CF4" w:rsidRDefault="00992CF4" w:rsidP="00F744A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lang w:eastAsia="zh-CN"/>
              </w:rPr>
              <w:t>13.</w:t>
            </w:r>
          </w:p>
        </w:tc>
        <w:tc>
          <w:tcPr>
            <w:tcW w:w="7513" w:type="dxa"/>
            <w:shd w:val="clear" w:color="auto" w:fill="auto"/>
          </w:tcPr>
          <w:p w:rsidR="00992CF4" w:rsidRPr="001401B2" w:rsidRDefault="00992CF4" w:rsidP="00F74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zh-CN"/>
              </w:rPr>
              <w:t>Съемка интерьера</w:t>
            </w:r>
          </w:p>
        </w:tc>
        <w:tc>
          <w:tcPr>
            <w:tcW w:w="2194" w:type="dxa"/>
            <w:vMerge/>
            <w:shd w:val="clear" w:color="auto" w:fill="auto"/>
          </w:tcPr>
          <w:p w:rsidR="00992CF4" w:rsidRPr="00182EBB" w:rsidRDefault="00992CF4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633" w:type="dxa"/>
            <w:vMerge/>
          </w:tcPr>
          <w:p w:rsidR="00992CF4" w:rsidRPr="00182EBB" w:rsidRDefault="00992CF4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B75791" w:rsidRPr="00E41869" w:rsidTr="00F744A7">
        <w:tc>
          <w:tcPr>
            <w:tcW w:w="3510" w:type="dxa"/>
            <w:vMerge/>
            <w:shd w:val="clear" w:color="auto" w:fill="auto"/>
          </w:tcPr>
          <w:p w:rsidR="00B75791" w:rsidRPr="00182EBB" w:rsidRDefault="00B75791" w:rsidP="00F744A7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567" w:type="dxa"/>
            <w:gridSpan w:val="3"/>
            <w:shd w:val="clear" w:color="auto" w:fill="auto"/>
          </w:tcPr>
          <w:p w:rsidR="00B75791" w:rsidRDefault="00B75791" w:rsidP="00F744A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lang w:eastAsia="zh-CN"/>
              </w:rPr>
              <w:t>14.</w:t>
            </w:r>
          </w:p>
        </w:tc>
        <w:tc>
          <w:tcPr>
            <w:tcW w:w="7513" w:type="dxa"/>
            <w:shd w:val="clear" w:color="auto" w:fill="auto"/>
          </w:tcPr>
          <w:p w:rsidR="00B75791" w:rsidRDefault="00B75791" w:rsidP="00F74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zh-CN"/>
              </w:rPr>
              <w:t>Съемка нескольких моделей в кадре</w:t>
            </w:r>
          </w:p>
        </w:tc>
        <w:tc>
          <w:tcPr>
            <w:tcW w:w="2194" w:type="dxa"/>
            <w:vMerge/>
            <w:shd w:val="clear" w:color="auto" w:fill="auto"/>
          </w:tcPr>
          <w:p w:rsidR="00B75791" w:rsidRPr="00182EBB" w:rsidRDefault="00B75791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633" w:type="dxa"/>
          </w:tcPr>
          <w:p w:rsidR="00B75791" w:rsidRPr="00182EBB" w:rsidRDefault="00B75791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500585" w:rsidRPr="00E41869" w:rsidTr="00F744A7">
        <w:tc>
          <w:tcPr>
            <w:tcW w:w="3510" w:type="dxa"/>
            <w:vMerge w:val="restart"/>
            <w:shd w:val="clear" w:color="auto" w:fill="auto"/>
          </w:tcPr>
          <w:p w:rsidR="00500585" w:rsidRPr="00135D83" w:rsidRDefault="00500585" w:rsidP="00F744A7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lang w:eastAsia="zh-CN"/>
              </w:rPr>
            </w:pPr>
            <w:r w:rsidRPr="00135D83">
              <w:rPr>
                <w:rFonts w:ascii="Times New Roman" w:eastAsia="Calibri" w:hAnsi="Times New Roman" w:cs="Times New Roman"/>
                <w:b/>
                <w:bCs/>
                <w:sz w:val="24"/>
                <w:lang w:eastAsia="zh-CN"/>
              </w:rPr>
              <w:t xml:space="preserve">Тема 1.5 </w:t>
            </w:r>
            <w:r w:rsidRPr="00135D83">
              <w:rPr>
                <w:sz w:val="24"/>
              </w:rPr>
              <w:t xml:space="preserve"> </w:t>
            </w:r>
            <w:r w:rsidRPr="00135D83">
              <w:rPr>
                <w:rFonts w:ascii="Times New Roman" w:eastAsia="Calibri" w:hAnsi="Times New Roman" w:cs="Times New Roman"/>
                <w:bCs/>
                <w:sz w:val="24"/>
                <w:lang w:eastAsia="zh-CN"/>
              </w:rPr>
              <w:t>Специальные виды</w:t>
            </w:r>
          </w:p>
          <w:p w:rsidR="00500585" w:rsidRPr="00182EBB" w:rsidRDefault="00500585" w:rsidP="00F744A7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  <w:r w:rsidRPr="00135D83">
              <w:rPr>
                <w:rFonts w:ascii="Times New Roman" w:eastAsia="Calibri" w:hAnsi="Times New Roman" w:cs="Times New Roman"/>
                <w:bCs/>
                <w:sz w:val="24"/>
                <w:lang w:eastAsia="zh-CN"/>
              </w:rPr>
              <w:t>съемок</w:t>
            </w:r>
          </w:p>
        </w:tc>
        <w:tc>
          <w:tcPr>
            <w:tcW w:w="8080" w:type="dxa"/>
            <w:gridSpan w:val="4"/>
            <w:shd w:val="clear" w:color="auto" w:fill="auto"/>
          </w:tcPr>
          <w:p w:rsidR="00500585" w:rsidRPr="001401B2" w:rsidRDefault="00500585" w:rsidP="00F74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zh-CN"/>
              </w:rPr>
            </w:pPr>
            <w:r w:rsidRPr="00A8461D"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t>Содержание</w:t>
            </w:r>
          </w:p>
        </w:tc>
        <w:tc>
          <w:tcPr>
            <w:tcW w:w="2194" w:type="dxa"/>
            <w:shd w:val="clear" w:color="auto" w:fill="auto"/>
          </w:tcPr>
          <w:p w:rsidR="00500585" w:rsidRPr="00500585" w:rsidRDefault="00B92D8B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6</w:t>
            </w:r>
          </w:p>
        </w:tc>
        <w:tc>
          <w:tcPr>
            <w:tcW w:w="1633" w:type="dxa"/>
            <w:vMerge w:val="restart"/>
          </w:tcPr>
          <w:p w:rsidR="00500585" w:rsidRPr="00182EBB" w:rsidRDefault="00500585" w:rsidP="00F744A7">
            <w:pPr>
              <w:pStyle w:val="Default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ПК 7.1-7.3</w:t>
            </w:r>
            <w:r w:rsidRPr="00182EBB">
              <w:rPr>
                <w:bCs/>
                <w:sz w:val="22"/>
                <w:szCs w:val="22"/>
              </w:rPr>
              <w:t xml:space="preserve"> </w:t>
            </w:r>
          </w:p>
          <w:p w:rsidR="00500585" w:rsidRPr="00182EBB" w:rsidRDefault="00500585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182EBB">
              <w:rPr>
                <w:rFonts w:ascii="Times New Roman" w:hAnsi="Times New Roman" w:cs="Times New Roman"/>
                <w:bCs/>
              </w:rPr>
              <w:t>ОК 01- ОК 11</w:t>
            </w:r>
          </w:p>
        </w:tc>
      </w:tr>
      <w:tr w:rsidR="00500585" w:rsidRPr="00E41869" w:rsidTr="00F744A7">
        <w:tc>
          <w:tcPr>
            <w:tcW w:w="3510" w:type="dxa"/>
            <w:vMerge/>
            <w:shd w:val="clear" w:color="auto" w:fill="auto"/>
          </w:tcPr>
          <w:p w:rsidR="00500585" w:rsidRPr="00182EBB" w:rsidRDefault="00500585" w:rsidP="00F744A7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567" w:type="dxa"/>
            <w:gridSpan w:val="3"/>
            <w:shd w:val="clear" w:color="auto" w:fill="auto"/>
          </w:tcPr>
          <w:p w:rsidR="00500585" w:rsidRPr="00182EBB" w:rsidRDefault="00500585" w:rsidP="00F744A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zh-CN"/>
              </w:rPr>
            </w:pPr>
            <w:r w:rsidRPr="00182EBB">
              <w:rPr>
                <w:rFonts w:ascii="Times New Roman" w:eastAsia="Calibri" w:hAnsi="Times New Roman" w:cs="Times New Roman"/>
                <w:bCs/>
                <w:lang w:eastAsia="zh-CN"/>
              </w:rPr>
              <w:t>1.</w:t>
            </w:r>
          </w:p>
        </w:tc>
        <w:tc>
          <w:tcPr>
            <w:tcW w:w="7513" w:type="dxa"/>
            <w:shd w:val="clear" w:color="auto" w:fill="auto"/>
          </w:tcPr>
          <w:p w:rsidR="00500585" w:rsidRPr="001401B2" w:rsidRDefault="00500585" w:rsidP="00F74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zh-CN"/>
              </w:rPr>
            </w:pPr>
            <w:proofErr w:type="gramStart"/>
            <w:r w:rsidRPr="00500585">
              <w:rPr>
                <w:rFonts w:ascii="Times New Roman" w:eastAsia="Times New Roman" w:hAnsi="Times New Roman" w:cs="Times New Roman"/>
                <w:sz w:val="24"/>
                <w:lang w:eastAsia="zh-CN"/>
              </w:rPr>
              <w:t>Макро фотография</w:t>
            </w:r>
            <w:proofErr w:type="gramEnd"/>
            <w:r w:rsidRPr="00500585">
              <w:rPr>
                <w:rFonts w:ascii="Times New Roman" w:eastAsia="Times New Roman" w:hAnsi="Times New Roman" w:cs="Times New Roman"/>
                <w:sz w:val="24"/>
                <w:lang w:eastAsia="zh-CN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lang w:eastAsia="zh-CN"/>
              </w:rPr>
              <w:t xml:space="preserve"> макро</w:t>
            </w:r>
            <w:r w:rsidRPr="00500585">
              <w:rPr>
                <w:rFonts w:ascii="Times New Roman" w:eastAsia="Times New Roman" w:hAnsi="Times New Roman" w:cs="Times New Roman"/>
                <w:sz w:val="24"/>
                <w:lang w:eastAsia="zh-CN"/>
              </w:rPr>
              <w:t>съемка.</w:t>
            </w:r>
          </w:p>
        </w:tc>
        <w:tc>
          <w:tcPr>
            <w:tcW w:w="2194" w:type="dxa"/>
            <w:vMerge w:val="restart"/>
            <w:shd w:val="clear" w:color="auto" w:fill="auto"/>
          </w:tcPr>
          <w:p w:rsidR="00500585" w:rsidRPr="00182EBB" w:rsidRDefault="00500585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633" w:type="dxa"/>
            <w:vMerge/>
          </w:tcPr>
          <w:p w:rsidR="00500585" w:rsidRPr="00182EBB" w:rsidRDefault="00500585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500585" w:rsidRPr="00E41869" w:rsidTr="00F744A7">
        <w:tc>
          <w:tcPr>
            <w:tcW w:w="3510" w:type="dxa"/>
            <w:vMerge/>
            <w:shd w:val="clear" w:color="auto" w:fill="auto"/>
          </w:tcPr>
          <w:p w:rsidR="00500585" w:rsidRPr="00182EBB" w:rsidRDefault="00500585" w:rsidP="00F744A7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567" w:type="dxa"/>
            <w:gridSpan w:val="3"/>
            <w:shd w:val="clear" w:color="auto" w:fill="auto"/>
          </w:tcPr>
          <w:p w:rsidR="00500585" w:rsidRPr="00182EBB" w:rsidRDefault="00500585" w:rsidP="00F744A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zh-CN"/>
              </w:rPr>
            </w:pPr>
            <w:r w:rsidRPr="00182EBB">
              <w:rPr>
                <w:rFonts w:ascii="Times New Roman" w:eastAsia="Calibri" w:hAnsi="Times New Roman" w:cs="Times New Roman"/>
                <w:bCs/>
                <w:lang w:eastAsia="zh-CN"/>
              </w:rPr>
              <w:t>2.</w:t>
            </w:r>
          </w:p>
        </w:tc>
        <w:tc>
          <w:tcPr>
            <w:tcW w:w="7513" w:type="dxa"/>
            <w:shd w:val="clear" w:color="auto" w:fill="auto"/>
          </w:tcPr>
          <w:p w:rsidR="00500585" w:rsidRPr="001401B2" w:rsidRDefault="00500585" w:rsidP="00F74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zh-CN"/>
              </w:rPr>
              <w:t>Телескопическая фотосъемка</w:t>
            </w:r>
          </w:p>
        </w:tc>
        <w:tc>
          <w:tcPr>
            <w:tcW w:w="2194" w:type="dxa"/>
            <w:vMerge/>
            <w:shd w:val="clear" w:color="auto" w:fill="auto"/>
          </w:tcPr>
          <w:p w:rsidR="00500585" w:rsidRPr="00182EBB" w:rsidRDefault="00500585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633" w:type="dxa"/>
            <w:vMerge/>
          </w:tcPr>
          <w:p w:rsidR="00500585" w:rsidRPr="00182EBB" w:rsidRDefault="00500585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500585" w:rsidRPr="00E41869" w:rsidTr="00F744A7">
        <w:tc>
          <w:tcPr>
            <w:tcW w:w="3510" w:type="dxa"/>
            <w:vMerge/>
            <w:shd w:val="clear" w:color="auto" w:fill="auto"/>
          </w:tcPr>
          <w:p w:rsidR="00500585" w:rsidRPr="00182EBB" w:rsidRDefault="00500585" w:rsidP="00F744A7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567" w:type="dxa"/>
            <w:gridSpan w:val="3"/>
            <w:shd w:val="clear" w:color="auto" w:fill="auto"/>
          </w:tcPr>
          <w:p w:rsidR="00500585" w:rsidRPr="00182EBB" w:rsidRDefault="00500585" w:rsidP="00F744A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zh-CN"/>
              </w:rPr>
            </w:pPr>
            <w:r w:rsidRPr="00182EBB">
              <w:rPr>
                <w:rFonts w:ascii="Times New Roman" w:eastAsia="Calibri" w:hAnsi="Times New Roman" w:cs="Times New Roman"/>
                <w:bCs/>
                <w:lang w:eastAsia="zh-CN"/>
              </w:rPr>
              <w:t>3.</w:t>
            </w:r>
          </w:p>
        </w:tc>
        <w:tc>
          <w:tcPr>
            <w:tcW w:w="7513" w:type="dxa"/>
            <w:shd w:val="clear" w:color="auto" w:fill="auto"/>
          </w:tcPr>
          <w:p w:rsidR="00500585" w:rsidRPr="001401B2" w:rsidRDefault="00500585" w:rsidP="00F74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zh-CN"/>
              </w:rPr>
              <w:t>Панорамная фотосъемка</w:t>
            </w:r>
          </w:p>
        </w:tc>
        <w:tc>
          <w:tcPr>
            <w:tcW w:w="2194" w:type="dxa"/>
            <w:vMerge/>
            <w:shd w:val="clear" w:color="auto" w:fill="auto"/>
          </w:tcPr>
          <w:p w:rsidR="00500585" w:rsidRPr="00182EBB" w:rsidRDefault="00500585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633" w:type="dxa"/>
            <w:vMerge/>
          </w:tcPr>
          <w:p w:rsidR="00500585" w:rsidRPr="00182EBB" w:rsidRDefault="00500585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500585" w:rsidRPr="00E41869" w:rsidTr="00F744A7">
        <w:tc>
          <w:tcPr>
            <w:tcW w:w="3510" w:type="dxa"/>
            <w:vMerge/>
            <w:shd w:val="clear" w:color="auto" w:fill="auto"/>
          </w:tcPr>
          <w:p w:rsidR="00500585" w:rsidRPr="00182EBB" w:rsidRDefault="00500585" w:rsidP="00F744A7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8080" w:type="dxa"/>
            <w:gridSpan w:val="4"/>
            <w:shd w:val="clear" w:color="auto" w:fill="auto"/>
          </w:tcPr>
          <w:p w:rsidR="00500585" w:rsidRPr="00182EBB" w:rsidRDefault="00500585" w:rsidP="00F744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182EBB"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t>Лабораторные работы</w:t>
            </w:r>
          </w:p>
        </w:tc>
        <w:tc>
          <w:tcPr>
            <w:tcW w:w="2194" w:type="dxa"/>
            <w:shd w:val="clear" w:color="auto" w:fill="auto"/>
          </w:tcPr>
          <w:p w:rsidR="00500585" w:rsidRPr="00182EBB" w:rsidRDefault="00500585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182EBB">
              <w:rPr>
                <w:rFonts w:ascii="Times New Roman" w:eastAsia="Times New Roman" w:hAnsi="Times New Roman" w:cs="Times New Roman"/>
                <w:lang w:eastAsia="zh-CN"/>
              </w:rPr>
              <w:t>Не предусмотрено</w:t>
            </w:r>
          </w:p>
        </w:tc>
        <w:tc>
          <w:tcPr>
            <w:tcW w:w="1633" w:type="dxa"/>
            <w:vMerge/>
          </w:tcPr>
          <w:p w:rsidR="00500585" w:rsidRPr="00182EBB" w:rsidRDefault="00500585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500585" w:rsidRPr="00E41869" w:rsidTr="00F744A7">
        <w:tc>
          <w:tcPr>
            <w:tcW w:w="3510" w:type="dxa"/>
            <w:vMerge/>
            <w:shd w:val="clear" w:color="auto" w:fill="auto"/>
          </w:tcPr>
          <w:p w:rsidR="00500585" w:rsidRPr="00182EBB" w:rsidRDefault="00500585" w:rsidP="00F744A7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8080" w:type="dxa"/>
            <w:gridSpan w:val="4"/>
            <w:shd w:val="clear" w:color="auto" w:fill="auto"/>
          </w:tcPr>
          <w:p w:rsidR="00500585" w:rsidRPr="00182EBB" w:rsidRDefault="00500585" w:rsidP="00F744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182EBB"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t>Практические занятия</w:t>
            </w:r>
          </w:p>
        </w:tc>
        <w:tc>
          <w:tcPr>
            <w:tcW w:w="2194" w:type="dxa"/>
            <w:vMerge w:val="restart"/>
            <w:shd w:val="clear" w:color="auto" w:fill="auto"/>
          </w:tcPr>
          <w:p w:rsidR="00500585" w:rsidRPr="00500585" w:rsidRDefault="00B75791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8</w:t>
            </w:r>
          </w:p>
        </w:tc>
        <w:tc>
          <w:tcPr>
            <w:tcW w:w="1633" w:type="dxa"/>
            <w:vMerge/>
          </w:tcPr>
          <w:p w:rsidR="00500585" w:rsidRPr="00182EBB" w:rsidRDefault="00500585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500585" w:rsidRPr="00E41869" w:rsidTr="00F744A7">
        <w:tc>
          <w:tcPr>
            <w:tcW w:w="3510" w:type="dxa"/>
            <w:vMerge/>
            <w:shd w:val="clear" w:color="auto" w:fill="auto"/>
          </w:tcPr>
          <w:p w:rsidR="00500585" w:rsidRPr="00182EBB" w:rsidRDefault="00500585" w:rsidP="00F744A7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567" w:type="dxa"/>
            <w:gridSpan w:val="3"/>
            <w:shd w:val="clear" w:color="auto" w:fill="auto"/>
          </w:tcPr>
          <w:p w:rsidR="00500585" w:rsidRPr="00182EBB" w:rsidRDefault="00500585" w:rsidP="00F744A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zh-CN"/>
              </w:rPr>
            </w:pPr>
            <w:r w:rsidRPr="00182EBB">
              <w:rPr>
                <w:rFonts w:ascii="Times New Roman" w:eastAsia="Calibri" w:hAnsi="Times New Roman" w:cs="Times New Roman"/>
                <w:bCs/>
                <w:lang w:eastAsia="zh-CN"/>
              </w:rPr>
              <w:t>1.</w:t>
            </w:r>
          </w:p>
        </w:tc>
        <w:tc>
          <w:tcPr>
            <w:tcW w:w="7513" w:type="dxa"/>
            <w:shd w:val="clear" w:color="auto" w:fill="auto"/>
          </w:tcPr>
          <w:p w:rsidR="00500585" w:rsidRPr="001401B2" w:rsidRDefault="00500585" w:rsidP="00F74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zh-CN"/>
              </w:rPr>
              <w:t>Макросъемка объектов живой и неживой природы</w:t>
            </w:r>
          </w:p>
        </w:tc>
        <w:tc>
          <w:tcPr>
            <w:tcW w:w="2194" w:type="dxa"/>
            <w:vMerge/>
            <w:shd w:val="clear" w:color="auto" w:fill="auto"/>
          </w:tcPr>
          <w:p w:rsidR="00500585" w:rsidRPr="00182EBB" w:rsidRDefault="00500585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633" w:type="dxa"/>
            <w:vMerge/>
          </w:tcPr>
          <w:p w:rsidR="00500585" w:rsidRPr="00182EBB" w:rsidRDefault="00500585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500585" w:rsidRPr="00E41869" w:rsidTr="00F744A7">
        <w:tc>
          <w:tcPr>
            <w:tcW w:w="3510" w:type="dxa"/>
            <w:vMerge/>
            <w:shd w:val="clear" w:color="auto" w:fill="auto"/>
          </w:tcPr>
          <w:p w:rsidR="00500585" w:rsidRPr="00182EBB" w:rsidRDefault="00500585" w:rsidP="00F744A7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567" w:type="dxa"/>
            <w:gridSpan w:val="3"/>
            <w:shd w:val="clear" w:color="auto" w:fill="auto"/>
          </w:tcPr>
          <w:p w:rsidR="00500585" w:rsidRPr="00182EBB" w:rsidRDefault="00500585" w:rsidP="00F744A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zh-CN"/>
              </w:rPr>
            </w:pPr>
            <w:r w:rsidRPr="00182EBB">
              <w:rPr>
                <w:rFonts w:ascii="Times New Roman" w:eastAsia="Calibri" w:hAnsi="Times New Roman" w:cs="Times New Roman"/>
                <w:bCs/>
                <w:lang w:eastAsia="zh-CN"/>
              </w:rPr>
              <w:t>2.</w:t>
            </w:r>
          </w:p>
        </w:tc>
        <w:tc>
          <w:tcPr>
            <w:tcW w:w="7513" w:type="dxa"/>
            <w:shd w:val="clear" w:color="auto" w:fill="auto"/>
          </w:tcPr>
          <w:p w:rsidR="00500585" w:rsidRPr="001401B2" w:rsidRDefault="00500585" w:rsidP="00F74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zh-CN"/>
              </w:rPr>
              <w:t>Съемка панорамы</w:t>
            </w:r>
          </w:p>
        </w:tc>
        <w:tc>
          <w:tcPr>
            <w:tcW w:w="2194" w:type="dxa"/>
            <w:vMerge/>
            <w:shd w:val="clear" w:color="auto" w:fill="auto"/>
          </w:tcPr>
          <w:p w:rsidR="00500585" w:rsidRPr="00182EBB" w:rsidRDefault="00500585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633" w:type="dxa"/>
            <w:vMerge/>
          </w:tcPr>
          <w:p w:rsidR="00500585" w:rsidRPr="00182EBB" w:rsidRDefault="00500585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B75791" w:rsidRPr="00E41869" w:rsidTr="00F744A7">
        <w:tc>
          <w:tcPr>
            <w:tcW w:w="3510" w:type="dxa"/>
            <w:vMerge w:val="restart"/>
            <w:shd w:val="clear" w:color="auto" w:fill="auto"/>
          </w:tcPr>
          <w:p w:rsidR="00B75791" w:rsidRPr="00182EBB" w:rsidRDefault="00B75791" w:rsidP="00F744A7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lang w:eastAsia="zh-CN"/>
              </w:rPr>
              <w:t>Тема 1.6</w:t>
            </w:r>
            <w:r w:rsidRPr="00135D83">
              <w:rPr>
                <w:rFonts w:ascii="Times New Roman" w:eastAsia="Calibri" w:hAnsi="Times New Roman" w:cs="Times New Roman"/>
                <w:b/>
                <w:bCs/>
                <w:sz w:val="24"/>
                <w:lang w:eastAsia="zh-CN"/>
              </w:rPr>
              <w:t xml:space="preserve"> </w:t>
            </w:r>
            <w:r w:rsidRPr="00135D83">
              <w:rPr>
                <w:sz w:val="24"/>
              </w:rPr>
              <w:t xml:space="preserve"> </w:t>
            </w:r>
            <w:r w:rsidRPr="00B92D8B">
              <w:rPr>
                <w:rFonts w:ascii="Times New Roman" w:eastAsia="Arial Unicode MS쐀嵎嵎" w:hAnsi="Times New Roman" w:cs="Times New Roman"/>
                <w:b/>
                <w:bCs/>
                <w:szCs w:val="20"/>
                <w:lang w:eastAsia="ar-SA"/>
              </w:rPr>
              <w:t xml:space="preserve"> </w:t>
            </w:r>
            <w:r w:rsidRPr="00B92D8B">
              <w:rPr>
                <w:rFonts w:ascii="Times New Roman" w:eastAsia="Calibri" w:hAnsi="Times New Roman" w:cs="Times New Roman"/>
                <w:bCs/>
                <w:sz w:val="24"/>
                <w:lang w:eastAsia="zh-CN"/>
              </w:rPr>
              <w:t>Цифровая обработка изображений</w:t>
            </w:r>
          </w:p>
        </w:tc>
        <w:tc>
          <w:tcPr>
            <w:tcW w:w="8080" w:type="dxa"/>
            <w:gridSpan w:val="4"/>
            <w:shd w:val="clear" w:color="auto" w:fill="auto"/>
          </w:tcPr>
          <w:p w:rsidR="00B75791" w:rsidRDefault="00B75791" w:rsidP="00F74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zh-CN"/>
              </w:rPr>
            </w:pPr>
            <w:r w:rsidRPr="00A8461D"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t>Содержание</w:t>
            </w:r>
          </w:p>
        </w:tc>
        <w:tc>
          <w:tcPr>
            <w:tcW w:w="2194" w:type="dxa"/>
            <w:shd w:val="clear" w:color="auto" w:fill="auto"/>
          </w:tcPr>
          <w:p w:rsidR="00B75791" w:rsidRPr="009B2378" w:rsidRDefault="00B75791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9B2378">
              <w:rPr>
                <w:rFonts w:ascii="Times New Roman" w:eastAsia="Times New Roman" w:hAnsi="Times New Roman" w:cs="Times New Roman"/>
                <w:b/>
                <w:lang w:eastAsia="zh-CN"/>
              </w:rPr>
              <w:t>8</w:t>
            </w:r>
          </w:p>
        </w:tc>
        <w:tc>
          <w:tcPr>
            <w:tcW w:w="1633" w:type="dxa"/>
            <w:vMerge w:val="restart"/>
          </w:tcPr>
          <w:p w:rsidR="00B75791" w:rsidRPr="00182EBB" w:rsidRDefault="00B75791" w:rsidP="00F744A7">
            <w:pPr>
              <w:pStyle w:val="Default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ПК 7.1-7.3</w:t>
            </w:r>
            <w:r w:rsidRPr="00182EBB">
              <w:rPr>
                <w:bCs/>
                <w:sz w:val="22"/>
                <w:szCs w:val="22"/>
              </w:rPr>
              <w:t xml:space="preserve"> </w:t>
            </w:r>
          </w:p>
          <w:p w:rsidR="00B75791" w:rsidRPr="00182EBB" w:rsidRDefault="00B75791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182EBB">
              <w:rPr>
                <w:rFonts w:ascii="Times New Roman" w:hAnsi="Times New Roman" w:cs="Times New Roman"/>
                <w:bCs/>
              </w:rPr>
              <w:t>ОК 01- ОК 11</w:t>
            </w:r>
          </w:p>
        </w:tc>
      </w:tr>
      <w:tr w:rsidR="00B75791" w:rsidRPr="00E41869" w:rsidTr="00F744A7">
        <w:tc>
          <w:tcPr>
            <w:tcW w:w="3510" w:type="dxa"/>
            <w:vMerge/>
            <w:shd w:val="clear" w:color="auto" w:fill="auto"/>
          </w:tcPr>
          <w:p w:rsidR="00B75791" w:rsidRPr="00182EBB" w:rsidRDefault="00B75791" w:rsidP="00F744A7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567" w:type="dxa"/>
            <w:gridSpan w:val="3"/>
            <w:shd w:val="clear" w:color="auto" w:fill="auto"/>
          </w:tcPr>
          <w:p w:rsidR="00B75791" w:rsidRPr="00182EBB" w:rsidRDefault="00B75791" w:rsidP="00F744A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zh-CN"/>
              </w:rPr>
            </w:pPr>
            <w:r w:rsidRPr="00182EBB">
              <w:rPr>
                <w:rFonts w:ascii="Times New Roman" w:eastAsia="Calibri" w:hAnsi="Times New Roman" w:cs="Times New Roman"/>
                <w:bCs/>
                <w:lang w:eastAsia="zh-CN"/>
              </w:rPr>
              <w:t>1.</w:t>
            </w:r>
          </w:p>
        </w:tc>
        <w:tc>
          <w:tcPr>
            <w:tcW w:w="7513" w:type="dxa"/>
            <w:shd w:val="clear" w:color="auto" w:fill="auto"/>
          </w:tcPr>
          <w:p w:rsidR="00B75791" w:rsidRDefault="00B75791" w:rsidP="00F74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zh-CN"/>
              </w:rPr>
            </w:pPr>
            <w:r w:rsidRPr="00D73C0A">
              <w:rPr>
                <w:rFonts w:ascii="Times New Roman" w:eastAsia="Arial Unicode MS쐀嵎嵎" w:hAnsi="Times New Roman" w:cs="Times New Roman"/>
                <w:bCs/>
                <w:szCs w:val="20"/>
              </w:rPr>
              <w:t>Основные методы обработки. Программы для обработки изображений.</w:t>
            </w:r>
          </w:p>
        </w:tc>
        <w:tc>
          <w:tcPr>
            <w:tcW w:w="2194" w:type="dxa"/>
            <w:vMerge w:val="restart"/>
            <w:shd w:val="clear" w:color="auto" w:fill="auto"/>
          </w:tcPr>
          <w:p w:rsidR="00B75791" w:rsidRPr="00182EBB" w:rsidRDefault="00B75791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633" w:type="dxa"/>
            <w:vMerge/>
          </w:tcPr>
          <w:p w:rsidR="00B75791" w:rsidRPr="00182EBB" w:rsidRDefault="00B75791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B75791" w:rsidRPr="00E41869" w:rsidTr="00F744A7">
        <w:tc>
          <w:tcPr>
            <w:tcW w:w="3510" w:type="dxa"/>
            <w:vMerge/>
            <w:shd w:val="clear" w:color="auto" w:fill="auto"/>
          </w:tcPr>
          <w:p w:rsidR="00B75791" w:rsidRPr="00182EBB" w:rsidRDefault="00B75791" w:rsidP="00F744A7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567" w:type="dxa"/>
            <w:gridSpan w:val="3"/>
            <w:shd w:val="clear" w:color="auto" w:fill="auto"/>
          </w:tcPr>
          <w:p w:rsidR="00B75791" w:rsidRPr="00182EBB" w:rsidRDefault="00B75791" w:rsidP="00F744A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zh-CN"/>
              </w:rPr>
            </w:pPr>
            <w:r w:rsidRPr="00182EBB">
              <w:rPr>
                <w:rFonts w:ascii="Times New Roman" w:eastAsia="Calibri" w:hAnsi="Times New Roman" w:cs="Times New Roman"/>
                <w:bCs/>
                <w:lang w:eastAsia="zh-CN"/>
              </w:rPr>
              <w:t>2.</w:t>
            </w:r>
          </w:p>
        </w:tc>
        <w:tc>
          <w:tcPr>
            <w:tcW w:w="7513" w:type="dxa"/>
            <w:shd w:val="clear" w:color="auto" w:fill="auto"/>
          </w:tcPr>
          <w:p w:rsidR="00B75791" w:rsidRDefault="00B75791" w:rsidP="00F74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zh-CN"/>
              </w:rPr>
            </w:pPr>
            <w:r w:rsidRPr="005C6808">
              <w:rPr>
                <w:rFonts w:ascii="Times New Roman" w:eastAsia="Calibri" w:hAnsi="Times New Roman" w:cs="Times New Roman"/>
                <w:bCs/>
              </w:rPr>
              <w:t xml:space="preserve">Технология и правила коррекции. Фоторетушь. </w:t>
            </w:r>
          </w:p>
        </w:tc>
        <w:tc>
          <w:tcPr>
            <w:tcW w:w="2194" w:type="dxa"/>
            <w:vMerge/>
            <w:shd w:val="clear" w:color="auto" w:fill="auto"/>
          </w:tcPr>
          <w:p w:rsidR="00B75791" w:rsidRPr="00182EBB" w:rsidRDefault="00B75791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633" w:type="dxa"/>
            <w:vMerge/>
          </w:tcPr>
          <w:p w:rsidR="00B75791" w:rsidRPr="00182EBB" w:rsidRDefault="00B75791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B75791" w:rsidRPr="00E41869" w:rsidTr="00F744A7">
        <w:tc>
          <w:tcPr>
            <w:tcW w:w="3510" w:type="dxa"/>
            <w:vMerge/>
            <w:shd w:val="clear" w:color="auto" w:fill="auto"/>
          </w:tcPr>
          <w:p w:rsidR="00B75791" w:rsidRPr="00182EBB" w:rsidRDefault="00B75791" w:rsidP="00F744A7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567" w:type="dxa"/>
            <w:gridSpan w:val="3"/>
            <w:shd w:val="clear" w:color="auto" w:fill="auto"/>
          </w:tcPr>
          <w:p w:rsidR="00B75791" w:rsidRPr="00182EBB" w:rsidRDefault="00B75791" w:rsidP="00F744A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zh-CN"/>
              </w:rPr>
            </w:pPr>
            <w:r w:rsidRPr="00182EBB">
              <w:rPr>
                <w:rFonts w:ascii="Times New Roman" w:eastAsia="Calibri" w:hAnsi="Times New Roman" w:cs="Times New Roman"/>
                <w:bCs/>
                <w:lang w:eastAsia="zh-CN"/>
              </w:rPr>
              <w:t>3.</w:t>
            </w:r>
          </w:p>
        </w:tc>
        <w:tc>
          <w:tcPr>
            <w:tcW w:w="7513" w:type="dxa"/>
            <w:shd w:val="clear" w:color="auto" w:fill="auto"/>
          </w:tcPr>
          <w:p w:rsidR="00B75791" w:rsidRDefault="00B75791" w:rsidP="00F74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zh-CN"/>
              </w:rPr>
            </w:pPr>
            <w:r w:rsidRPr="005C6808">
              <w:rPr>
                <w:rFonts w:ascii="Times New Roman" w:eastAsia="Calibri" w:hAnsi="Times New Roman" w:cs="Times New Roman"/>
                <w:bCs/>
              </w:rPr>
              <w:t>Оформление фоторабот.</w:t>
            </w:r>
            <w:r>
              <w:rPr>
                <w:rFonts w:ascii="Times New Roman" w:eastAsia="Calibri" w:hAnsi="Times New Roman" w:cs="Times New Roman"/>
                <w:bCs/>
              </w:rPr>
              <w:t xml:space="preserve"> Создание </w:t>
            </w:r>
            <w:proofErr w:type="spellStart"/>
            <w:r>
              <w:rPr>
                <w:rFonts w:ascii="Times New Roman" w:eastAsia="Calibri" w:hAnsi="Times New Roman" w:cs="Times New Roman"/>
                <w:bCs/>
              </w:rPr>
              <w:t>портфолио</w:t>
            </w:r>
            <w:proofErr w:type="spellEnd"/>
          </w:p>
        </w:tc>
        <w:tc>
          <w:tcPr>
            <w:tcW w:w="2194" w:type="dxa"/>
            <w:vMerge/>
            <w:shd w:val="clear" w:color="auto" w:fill="auto"/>
          </w:tcPr>
          <w:p w:rsidR="00B75791" w:rsidRPr="00182EBB" w:rsidRDefault="00B75791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633" w:type="dxa"/>
            <w:vMerge/>
          </w:tcPr>
          <w:p w:rsidR="00B75791" w:rsidRPr="00182EBB" w:rsidRDefault="00B75791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B75791" w:rsidRPr="00E41869" w:rsidTr="00F744A7">
        <w:tc>
          <w:tcPr>
            <w:tcW w:w="3510" w:type="dxa"/>
            <w:vMerge/>
            <w:shd w:val="clear" w:color="auto" w:fill="auto"/>
          </w:tcPr>
          <w:p w:rsidR="00B75791" w:rsidRPr="00182EBB" w:rsidRDefault="00B75791" w:rsidP="00F744A7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8080" w:type="dxa"/>
            <w:gridSpan w:val="4"/>
            <w:shd w:val="clear" w:color="auto" w:fill="auto"/>
          </w:tcPr>
          <w:p w:rsidR="00B75791" w:rsidRPr="00182EBB" w:rsidRDefault="00B75791" w:rsidP="00F744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182EBB"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t>Лабораторные работы</w:t>
            </w:r>
          </w:p>
        </w:tc>
        <w:tc>
          <w:tcPr>
            <w:tcW w:w="2194" w:type="dxa"/>
            <w:shd w:val="clear" w:color="auto" w:fill="auto"/>
          </w:tcPr>
          <w:p w:rsidR="00B75791" w:rsidRPr="00182EBB" w:rsidRDefault="00B75791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182EBB">
              <w:rPr>
                <w:rFonts w:ascii="Times New Roman" w:eastAsia="Times New Roman" w:hAnsi="Times New Roman" w:cs="Times New Roman"/>
                <w:lang w:eastAsia="zh-CN"/>
              </w:rPr>
              <w:t>Не предусмотрено</w:t>
            </w:r>
          </w:p>
        </w:tc>
        <w:tc>
          <w:tcPr>
            <w:tcW w:w="1633" w:type="dxa"/>
            <w:vMerge/>
          </w:tcPr>
          <w:p w:rsidR="00B75791" w:rsidRPr="00182EBB" w:rsidRDefault="00B75791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B75791" w:rsidRPr="00E41869" w:rsidTr="00F744A7">
        <w:tc>
          <w:tcPr>
            <w:tcW w:w="3510" w:type="dxa"/>
            <w:vMerge/>
            <w:shd w:val="clear" w:color="auto" w:fill="auto"/>
          </w:tcPr>
          <w:p w:rsidR="00B75791" w:rsidRPr="00182EBB" w:rsidRDefault="00B75791" w:rsidP="00F744A7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8080" w:type="dxa"/>
            <w:gridSpan w:val="4"/>
            <w:shd w:val="clear" w:color="auto" w:fill="auto"/>
          </w:tcPr>
          <w:p w:rsidR="00B75791" w:rsidRPr="00182EBB" w:rsidRDefault="00B75791" w:rsidP="00F744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182EBB"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t>Практические занятия</w:t>
            </w:r>
          </w:p>
        </w:tc>
        <w:tc>
          <w:tcPr>
            <w:tcW w:w="2194" w:type="dxa"/>
            <w:shd w:val="clear" w:color="auto" w:fill="auto"/>
          </w:tcPr>
          <w:p w:rsidR="00B75791" w:rsidRPr="00B75791" w:rsidRDefault="008F1F93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38</w:t>
            </w:r>
          </w:p>
        </w:tc>
        <w:tc>
          <w:tcPr>
            <w:tcW w:w="1633" w:type="dxa"/>
            <w:vMerge/>
          </w:tcPr>
          <w:p w:rsidR="00B75791" w:rsidRPr="00182EBB" w:rsidRDefault="00B75791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B75791" w:rsidRPr="00E41869" w:rsidTr="00F744A7">
        <w:tc>
          <w:tcPr>
            <w:tcW w:w="3510" w:type="dxa"/>
            <w:vMerge/>
            <w:shd w:val="clear" w:color="auto" w:fill="auto"/>
          </w:tcPr>
          <w:p w:rsidR="00B75791" w:rsidRPr="00182EBB" w:rsidRDefault="00B75791" w:rsidP="00F744A7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567" w:type="dxa"/>
            <w:gridSpan w:val="3"/>
            <w:shd w:val="clear" w:color="auto" w:fill="auto"/>
          </w:tcPr>
          <w:p w:rsidR="00B75791" w:rsidRPr="00182EBB" w:rsidRDefault="00B75791" w:rsidP="00F744A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zh-CN"/>
              </w:rPr>
            </w:pPr>
            <w:r w:rsidRPr="00182EBB">
              <w:rPr>
                <w:rFonts w:ascii="Times New Roman" w:eastAsia="Calibri" w:hAnsi="Times New Roman" w:cs="Times New Roman"/>
                <w:bCs/>
                <w:lang w:eastAsia="zh-CN"/>
              </w:rPr>
              <w:t>1.</w:t>
            </w:r>
          </w:p>
        </w:tc>
        <w:tc>
          <w:tcPr>
            <w:tcW w:w="7513" w:type="dxa"/>
            <w:shd w:val="clear" w:color="auto" w:fill="auto"/>
          </w:tcPr>
          <w:p w:rsidR="00B75791" w:rsidRDefault="00B75791" w:rsidP="00F74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zh-CN"/>
              </w:rPr>
            </w:pPr>
            <w:r w:rsidRPr="009B2378">
              <w:rPr>
                <w:rFonts w:ascii="Times New Roman" w:eastAsia="Times New Roman" w:hAnsi="Times New Roman" w:cs="Times New Roman"/>
                <w:sz w:val="24"/>
                <w:lang w:eastAsia="zh-CN"/>
              </w:rPr>
              <w:t xml:space="preserve">Подбор отснятого материала. </w:t>
            </w:r>
          </w:p>
        </w:tc>
        <w:tc>
          <w:tcPr>
            <w:tcW w:w="2194" w:type="dxa"/>
            <w:vMerge w:val="restart"/>
            <w:shd w:val="clear" w:color="auto" w:fill="auto"/>
          </w:tcPr>
          <w:p w:rsidR="00B75791" w:rsidRPr="00182EBB" w:rsidRDefault="00B75791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633" w:type="dxa"/>
            <w:vMerge/>
          </w:tcPr>
          <w:p w:rsidR="00B75791" w:rsidRPr="00182EBB" w:rsidRDefault="00B75791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B75791" w:rsidRPr="00E41869" w:rsidTr="00F744A7">
        <w:tc>
          <w:tcPr>
            <w:tcW w:w="3510" w:type="dxa"/>
            <w:vMerge/>
            <w:shd w:val="clear" w:color="auto" w:fill="auto"/>
          </w:tcPr>
          <w:p w:rsidR="00B75791" w:rsidRPr="00182EBB" w:rsidRDefault="00B75791" w:rsidP="00F744A7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567" w:type="dxa"/>
            <w:gridSpan w:val="3"/>
            <w:shd w:val="clear" w:color="auto" w:fill="auto"/>
          </w:tcPr>
          <w:p w:rsidR="00B75791" w:rsidRPr="00182EBB" w:rsidRDefault="00B75791" w:rsidP="00F744A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zh-CN"/>
              </w:rPr>
            </w:pPr>
            <w:r w:rsidRPr="00182EBB">
              <w:rPr>
                <w:rFonts w:ascii="Times New Roman" w:eastAsia="Calibri" w:hAnsi="Times New Roman" w:cs="Times New Roman"/>
                <w:bCs/>
                <w:lang w:eastAsia="zh-CN"/>
              </w:rPr>
              <w:t>2.</w:t>
            </w:r>
          </w:p>
        </w:tc>
        <w:tc>
          <w:tcPr>
            <w:tcW w:w="7513" w:type="dxa"/>
            <w:shd w:val="clear" w:color="auto" w:fill="auto"/>
          </w:tcPr>
          <w:p w:rsidR="00B75791" w:rsidRDefault="00B75791" w:rsidP="00F74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zh-CN"/>
              </w:rPr>
            </w:pPr>
            <w:r w:rsidRPr="009B2378">
              <w:rPr>
                <w:rFonts w:ascii="Times New Roman" w:eastAsia="Times New Roman" w:hAnsi="Times New Roman" w:cs="Times New Roman"/>
                <w:sz w:val="24"/>
                <w:lang w:eastAsia="zh-CN"/>
              </w:rPr>
              <w:t xml:space="preserve">Ретушь отснятого материала в </w:t>
            </w:r>
            <w:proofErr w:type="spellStart"/>
            <w:r w:rsidRPr="009B2378">
              <w:rPr>
                <w:rFonts w:ascii="Times New Roman" w:eastAsia="Times New Roman" w:hAnsi="Times New Roman" w:cs="Times New Roman"/>
                <w:sz w:val="24"/>
                <w:lang w:eastAsia="zh-CN"/>
              </w:rPr>
              <w:t>Lightroom</w:t>
            </w:r>
            <w:proofErr w:type="spellEnd"/>
            <w:r w:rsidRPr="009B2378">
              <w:rPr>
                <w:rFonts w:ascii="Times New Roman" w:eastAsia="Times New Roman" w:hAnsi="Times New Roman" w:cs="Times New Roman"/>
                <w:sz w:val="24"/>
                <w:lang w:eastAsia="zh-CN"/>
              </w:rPr>
              <w:t>. Кадрирование</w:t>
            </w:r>
          </w:p>
        </w:tc>
        <w:tc>
          <w:tcPr>
            <w:tcW w:w="2194" w:type="dxa"/>
            <w:vMerge/>
            <w:shd w:val="clear" w:color="auto" w:fill="auto"/>
          </w:tcPr>
          <w:p w:rsidR="00B75791" w:rsidRPr="00182EBB" w:rsidRDefault="00B75791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633" w:type="dxa"/>
            <w:vMerge/>
          </w:tcPr>
          <w:p w:rsidR="00B75791" w:rsidRPr="00182EBB" w:rsidRDefault="00B75791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B75791" w:rsidRPr="00E41869" w:rsidTr="00F744A7">
        <w:tc>
          <w:tcPr>
            <w:tcW w:w="3510" w:type="dxa"/>
            <w:vMerge/>
            <w:shd w:val="clear" w:color="auto" w:fill="auto"/>
          </w:tcPr>
          <w:p w:rsidR="00B75791" w:rsidRPr="00182EBB" w:rsidRDefault="00B75791" w:rsidP="00F744A7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567" w:type="dxa"/>
            <w:gridSpan w:val="3"/>
            <w:shd w:val="clear" w:color="auto" w:fill="auto"/>
          </w:tcPr>
          <w:p w:rsidR="00B75791" w:rsidRPr="00182EBB" w:rsidRDefault="00B75791" w:rsidP="00F744A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zh-CN"/>
              </w:rPr>
            </w:pPr>
            <w:r w:rsidRPr="00182EBB">
              <w:rPr>
                <w:rFonts w:ascii="Times New Roman" w:eastAsia="Calibri" w:hAnsi="Times New Roman" w:cs="Times New Roman"/>
                <w:bCs/>
                <w:lang w:eastAsia="zh-CN"/>
              </w:rPr>
              <w:t>3.</w:t>
            </w:r>
          </w:p>
        </w:tc>
        <w:tc>
          <w:tcPr>
            <w:tcW w:w="7513" w:type="dxa"/>
            <w:shd w:val="clear" w:color="auto" w:fill="auto"/>
          </w:tcPr>
          <w:p w:rsidR="00B75791" w:rsidRDefault="00B75791" w:rsidP="00F74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zh-CN"/>
              </w:rPr>
            </w:pPr>
            <w:r w:rsidRPr="009B2378">
              <w:rPr>
                <w:rFonts w:ascii="Times New Roman" w:eastAsia="Times New Roman" w:hAnsi="Times New Roman" w:cs="Times New Roman"/>
                <w:sz w:val="24"/>
                <w:lang w:eastAsia="zh-CN"/>
              </w:rPr>
              <w:t xml:space="preserve">Выявление и чистка недочётов в </w:t>
            </w:r>
            <w:proofErr w:type="gramStart"/>
            <w:r w:rsidRPr="009B2378">
              <w:rPr>
                <w:rFonts w:ascii="Times New Roman" w:eastAsia="Times New Roman" w:hAnsi="Times New Roman" w:cs="Times New Roman"/>
                <w:sz w:val="24"/>
                <w:lang w:eastAsia="zh-CN"/>
              </w:rPr>
              <w:t>отснятом</w:t>
            </w:r>
            <w:proofErr w:type="gramEnd"/>
            <w:r w:rsidRPr="009B2378">
              <w:rPr>
                <w:rFonts w:ascii="Times New Roman" w:eastAsia="Times New Roman" w:hAnsi="Times New Roman" w:cs="Times New Roman"/>
                <w:sz w:val="24"/>
                <w:lang w:eastAsia="zh-CN"/>
              </w:rPr>
              <w:t xml:space="preserve"> материала</w:t>
            </w:r>
          </w:p>
        </w:tc>
        <w:tc>
          <w:tcPr>
            <w:tcW w:w="2194" w:type="dxa"/>
            <w:vMerge/>
            <w:shd w:val="clear" w:color="auto" w:fill="auto"/>
          </w:tcPr>
          <w:p w:rsidR="00B75791" w:rsidRPr="00182EBB" w:rsidRDefault="00B75791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633" w:type="dxa"/>
            <w:vMerge/>
          </w:tcPr>
          <w:p w:rsidR="00B75791" w:rsidRPr="00182EBB" w:rsidRDefault="00B75791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B75791" w:rsidRPr="00E41869" w:rsidTr="00F744A7">
        <w:tc>
          <w:tcPr>
            <w:tcW w:w="3510" w:type="dxa"/>
            <w:vMerge/>
            <w:shd w:val="clear" w:color="auto" w:fill="auto"/>
          </w:tcPr>
          <w:p w:rsidR="00B75791" w:rsidRPr="00182EBB" w:rsidRDefault="00B75791" w:rsidP="00F744A7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567" w:type="dxa"/>
            <w:gridSpan w:val="3"/>
            <w:shd w:val="clear" w:color="auto" w:fill="auto"/>
          </w:tcPr>
          <w:p w:rsidR="00B75791" w:rsidRPr="00182EBB" w:rsidRDefault="00B75791" w:rsidP="00F744A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zh-CN"/>
              </w:rPr>
            </w:pPr>
            <w:r w:rsidRPr="00182EBB">
              <w:rPr>
                <w:rFonts w:ascii="Times New Roman" w:eastAsia="Calibri" w:hAnsi="Times New Roman" w:cs="Times New Roman"/>
                <w:bCs/>
                <w:lang w:eastAsia="zh-CN"/>
              </w:rPr>
              <w:t>4.</w:t>
            </w:r>
          </w:p>
        </w:tc>
        <w:tc>
          <w:tcPr>
            <w:tcW w:w="7513" w:type="dxa"/>
            <w:shd w:val="clear" w:color="auto" w:fill="auto"/>
          </w:tcPr>
          <w:p w:rsidR="00B75791" w:rsidRPr="009B2378" w:rsidRDefault="00B75791" w:rsidP="00F74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zh-CN"/>
              </w:rPr>
            </w:pPr>
            <w:r w:rsidRPr="00B75791">
              <w:rPr>
                <w:rFonts w:ascii="Times New Roman" w:eastAsia="Times New Roman" w:hAnsi="Times New Roman" w:cs="Times New Roman"/>
                <w:sz w:val="24"/>
                <w:lang w:eastAsia="zh-CN"/>
              </w:rPr>
              <w:t>Исправление в отснятом материале дефектов кожи лица моделей</w:t>
            </w:r>
          </w:p>
        </w:tc>
        <w:tc>
          <w:tcPr>
            <w:tcW w:w="2194" w:type="dxa"/>
            <w:vMerge/>
            <w:shd w:val="clear" w:color="auto" w:fill="auto"/>
          </w:tcPr>
          <w:p w:rsidR="00B75791" w:rsidRPr="00182EBB" w:rsidRDefault="00B75791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633" w:type="dxa"/>
            <w:vMerge/>
          </w:tcPr>
          <w:p w:rsidR="00B75791" w:rsidRPr="00182EBB" w:rsidRDefault="00B75791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B75791" w:rsidRPr="00E41869" w:rsidTr="00F744A7">
        <w:tc>
          <w:tcPr>
            <w:tcW w:w="3510" w:type="dxa"/>
            <w:vMerge/>
            <w:shd w:val="clear" w:color="auto" w:fill="auto"/>
          </w:tcPr>
          <w:p w:rsidR="00B75791" w:rsidRPr="00182EBB" w:rsidRDefault="00B75791" w:rsidP="00F744A7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567" w:type="dxa"/>
            <w:gridSpan w:val="3"/>
            <w:shd w:val="clear" w:color="auto" w:fill="auto"/>
          </w:tcPr>
          <w:p w:rsidR="00B75791" w:rsidRPr="00182EBB" w:rsidRDefault="00B75791" w:rsidP="00F744A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zh-CN"/>
              </w:rPr>
            </w:pPr>
            <w:r w:rsidRPr="00182EBB">
              <w:rPr>
                <w:rFonts w:ascii="Times New Roman" w:eastAsia="Calibri" w:hAnsi="Times New Roman" w:cs="Times New Roman"/>
                <w:bCs/>
                <w:lang w:eastAsia="zh-CN"/>
              </w:rPr>
              <w:t>5.</w:t>
            </w:r>
          </w:p>
        </w:tc>
        <w:tc>
          <w:tcPr>
            <w:tcW w:w="7513" w:type="dxa"/>
            <w:shd w:val="clear" w:color="auto" w:fill="auto"/>
          </w:tcPr>
          <w:p w:rsidR="00B75791" w:rsidRDefault="00B75791" w:rsidP="00F74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zh-CN"/>
              </w:rPr>
            </w:pPr>
            <w:r w:rsidRPr="009B2378">
              <w:rPr>
                <w:rFonts w:ascii="Times New Roman" w:eastAsia="Times New Roman" w:hAnsi="Times New Roman" w:cs="Times New Roman"/>
                <w:sz w:val="24"/>
                <w:lang w:eastAsia="zh-CN"/>
              </w:rPr>
              <w:t>Ц</w:t>
            </w:r>
            <w:r>
              <w:rPr>
                <w:rFonts w:ascii="Times New Roman" w:eastAsia="Times New Roman" w:hAnsi="Times New Roman" w:cs="Times New Roman"/>
                <w:sz w:val="24"/>
                <w:lang w:eastAsia="zh-CN"/>
              </w:rPr>
              <w:t xml:space="preserve">ветовая коррекция изображений. </w:t>
            </w:r>
            <w:r w:rsidRPr="009B2378">
              <w:rPr>
                <w:rFonts w:ascii="Times New Roman" w:eastAsia="Times New Roman" w:hAnsi="Times New Roman" w:cs="Times New Roman"/>
                <w:sz w:val="24"/>
                <w:lang w:eastAsia="zh-CN"/>
              </w:rPr>
              <w:t>Тоновая коррекция изображений</w:t>
            </w:r>
          </w:p>
        </w:tc>
        <w:tc>
          <w:tcPr>
            <w:tcW w:w="2194" w:type="dxa"/>
            <w:vMerge/>
            <w:shd w:val="clear" w:color="auto" w:fill="auto"/>
          </w:tcPr>
          <w:p w:rsidR="00B75791" w:rsidRPr="00182EBB" w:rsidRDefault="00B75791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633" w:type="dxa"/>
            <w:vMerge/>
          </w:tcPr>
          <w:p w:rsidR="00B75791" w:rsidRPr="00182EBB" w:rsidRDefault="00B75791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B75791" w:rsidRPr="00E41869" w:rsidTr="00F744A7">
        <w:tc>
          <w:tcPr>
            <w:tcW w:w="3510" w:type="dxa"/>
            <w:vMerge/>
            <w:shd w:val="clear" w:color="auto" w:fill="auto"/>
          </w:tcPr>
          <w:p w:rsidR="00B75791" w:rsidRPr="00182EBB" w:rsidRDefault="00B75791" w:rsidP="00F744A7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567" w:type="dxa"/>
            <w:gridSpan w:val="3"/>
            <w:shd w:val="clear" w:color="auto" w:fill="auto"/>
          </w:tcPr>
          <w:p w:rsidR="00B75791" w:rsidRPr="00182EBB" w:rsidRDefault="00B75791" w:rsidP="00F744A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lang w:eastAsia="zh-CN"/>
              </w:rPr>
              <w:t>6.</w:t>
            </w:r>
          </w:p>
        </w:tc>
        <w:tc>
          <w:tcPr>
            <w:tcW w:w="7513" w:type="dxa"/>
            <w:shd w:val="clear" w:color="auto" w:fill="auto"/>
          </w:tcPr>
          <w:p w:rsidR="00B75791" w:rsidRPr="009B2378" w:rsidRDefault="00B75791" w:rsidP="00F74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zh-CN"/>
              </w:rPr>
            </w:pPr>
            <w:r w:rsidRPr="009B2378">
              <w:rPr>
                <w:rFonts w:ascii="Times New Roman" w:eastAsia="Times New Roman" w:hAnsi="Times New Roman" w:cs="Times New Roman"/>
                <w:sz w:val="24"/>
                <w:lang w:eastAsia="zh-CN"/>
              </w:rPr>
              <w:t xml:space="preserve">Применение фильтров </w:t>
            </w:r>
            <w:proofErr w:type="spellStart"/>
            <w:r w:rsidRPr="009B2378">
              <w:rPr>
                <w:rFonts w:ascii="Times New Roman" w:eastAsia="Times New Roman" w:hAnsi="Times New Roman" w:cs="Times New Roman"/>
                <w:sz w:val="24"/>
                <w:lang w:eastAsia="zh-CN"/>
              </w:rPr>
              <w:t>Lightroom</w:t>
            </w:r>
            <w:proofErr w:type="spellEnd"/>
            <w:r w:rsidRPr="009B2378">
              <w:rPr>
                <w:rFonts w:ascii="Times New Roman" w:eastAsia="Times New Roman" w:hAnsi="Times New Roman" w:cs="Times New Roman"/>
                <w:sz w:val="24"/>
                <w:lang w:eastAsia="zh-CN"/>
              </w:rPr>
              <w:t xml:space="preserve"> для улучшения качества</w:t>
            </w:r>
          </w:p>
          <w:p w:rsidR="00B75791" w:rsidRDefault="00B75791" w:rsidP="00F74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zh-CN"/>
              </w:rPr>
            </w:pPr>
            <w:r w:rsidRPr="009B2378">
              <w:rPr>
                <w:rFonts w:ascii="Times New Roman" w:eastAsia="Times New Roman" w:hAnsi="Times New Roman" w:cs="Times New Roman"/>
                <w:sz w:val="24"/>
                <w:lang w:eastAsia="zh-CN"/>
              </w:rPr>
              <w:t>изображений</w:t>
            </w:r>
          </w:p>
        </w:tc>
        <w:tc>
          <w:tcPr>
            <w:tcW w:w="2194" w:type="dxa"/>
            <w:vMerge/>
            <w:shd w:val="clear" w:color="auto" w:fill="auto"/>
          </w:tcPr>
          <w:p w:rsidR="00B75791" w:rsidRPr="00182EBB" w:rsidRDefault="00B75791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633" w:type="dxa"/>
            <w:vMerge/>
          </w:tcPr>
          <w:p w:rsidR="00B75791" w:rsidRPr="00182EBB" w:rsidRDefault="00B75791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B75791" w:rsidRPr="00E41869" w:rsidTr="00F744A7">
        <w:tc>
          <w:tcPr>
            <w:tcW w:w="3510" w:type="dxa"/>
            <w:vMerge/>
            <w:shd w:val="clear" w:color="auto" w:fill="auto"/>
          </w:tcPr>
          <w:p w:rsidR="00B75791" w:rsidRPr="00182EBB" w:rsidRDefault="00B75791" w:rsidP="00F744A7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567" w:type="dxa"/>
            <w:gridSpan w:val="3"/>
            <w:shd w:val="clear" w:color="auto" w:fill="auto"/>
          </w:tcPr>
          <w:p w:rsidR="00B75791" w:rsidRDefault="00B75791" w:rsidP="00F744A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lang w:eastAsia="zh-CN"/>
              </w:rPr>
              <w:t>7.</w:t>
            </w:r>
          </w:p>
        </w:tc>
        <w:tc>
          <w:tcPr>
            <w:tcW w:w="7513" w:type="dxa"/>
            <w:shd w:val="clear" w:color="auto" w:fill="auto"/>
          </w:tcPr>
          <w:p w:rsidR="00B75791" w:rsidRDefault="00B75791" w:rsidP="00F74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zh-CN"/>
              </w:rPr>
            </w:pPr>
            <w:r w:rsidRPr="009B2378">
              <w:rPr>
                <w:rFonts w:ascii="Times New Roman" w:eastAsia="Times New Roman" w:hAnsi="Times New Roman" w:cs="Times New Roman"/>
                <w:sz w:val="24"/>
                <w:lang w:eastAsia="zh-CN"/>
              </w:rPr>
              <w:t>Подготовка изображения к печати</w:t>
            </w:r>
          </w:p>
        </w:tc>
        <w:tc>
          <w:tcPr>
            <w:tcW w:w="2194" w:type="dxa"/>
            <w:vMerge/>
            <w:shd w:val="clear" w:color="auto" w:fill="auto"/>
          </w:tcPr>
          <w:p w:rsidR="00B75791" w:rsidRPr="00182EBB" w:rsidRDefault="00B75791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633" w:type="dxa"/>
            <w:vMerge/>
          </w:tcPr>
          <w:p w:rsidR="00B75791" w:rsidRPr="00182EBB" w:rsidRDefault="00B75791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B75791" w:rsidRPr="00E41869" w:rsidTr="00F744A7">
        <w:tc>
          <w:tcPr>
            <w:tcW w:w="3510" w:type="dxa"/>
            <w:vMerge/>
            <w:shd w:val="clear" w:color="auto" w:fill="auto"/>
          </w:tcPr>
          <w:p w:rsidR="00B75791" w:rsidRPr="00182EBB" w:rsidRDefault="00B75791" w:rsidP="00F744A7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567" w:type="dxa"/>
            <w:gridSpan w:val="3"/>
            <w:shd w:val="clear" w:color="auto" w:fill="auto"/>
          </w:tcPr>
          <w:p w:rsidR="00B75791" w:rsidRDefault="00B75791" w:rsidP="00F744A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lang w:eastAsia="zh-CN"/>
              </w:rPr>
              <w:t>8.</w:t>
            </w:r>
          </w:p>
        </w:tc>
        <w:tc>
          <w:tcPr>
            <w:tcW w:w="7513" w:type="dxa"/>
            <w:shd w:val="clear" w:color="auto" w:fill="auto"/>
          </w:tcPr>
          <w:p w:rsidR="00B75791" w:rsidRDefault="00B75791" w:rsidP="00F74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zh-CN"/>
              </w:rPr>
            </w:pPr>
            <w:r w:rsidRPr="009B2378">
              <w:rPr>
                <w:rFonts w:ascii="Times New Roman" w:eastAsia="Times New Roman" w:hAnsi="Times New Roman" w:cs="Times New Roman"/>
                <w:sz w:val="24"/>
                <w:lang w:eastAsia="zh-CN"/>
              </w:rPr>
              <w:t>Просмотр и обсуждение работ</w:t>
            </w:r>
          </w:p>
        </w:tc>
        <w:tc>
          <w:tcPr>
            <w:tcW w:w="2194" w:type="dxa"/>
            <w:vMerge/>
            <w:shd w:val="clear" w:color="auto" w:fill="auto"/>
          </w:tcPr>
          <w:p w:rsidR="00B75791" w:rsidRPr="00182EBB" w:rsidRDefault="00B75791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633" w:type="dxa"/>
            <w:vMerge/>
          </w:tcPr>
          <w:p w:rsidR="00B75791" w:rsidRPr="00182EBB" w:rsidRDefault="00B75791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B75791" w:rsidRPr="00E41869" w:rsidTr="00F744A7">
        <w:tc>
          <w:tcPr>
            <w:tcW w:w="3510" w:type="dxa"/>
            <w:vMerge/>
            <w:shd w:val="clear" w:color="auto" w:fill="auto"/>
          </w:tcPr>
          <w:p w:rsidR="00B75791" w:rsidRPr="00182EBB" w:rsidRDefault="00B75791" w:rsidP="00F744A7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567" w:type="dxa"/>
            <w:gridSpan w:val="3"/>
            <w:shd w:val="clear" w:color="auto" w:fill="auto"/>
          </w:tcPr>
          <w:p w:rsidR="00B75791" w:rsidRDefault="00B75791" w:rsidP="00F744A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lang w:eastAsia="zh-CN"/>
              </w:rPr>
              <w:t>9.</w:t>
            </w:r>
          </w:p>
        </w:tc>
        <w:tc>
          <w:tcPr>
            <w:tcW w:w="7513" w:type="dxa"/>
            <w:shd w:val="clear" w:color="auto" w:fill="auto"/>
          </w:tcPr>
          <w:p w:rsidR="00B75791" w:rsidRPr="009B2378" w:rsidRDefault="00B75791" w:rsidP="00F74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zh-CN"/>
              </w:rPr>
            </w:pPr>
            <w:r w:rsidRPr="009B2378">
              <w:rPr>
                <w:rFonts w:ascii="Times New Roman" w:eastAsia="Times New Roman" w:hAnsi="Times New Roman" w:cs="Times New Roman"/>
                <w:sz w:val="24"/>
                <w:lang w:eastAsia="zh-CN"/>
              </w:rPr>
              <w:t xml:space="preserve">Защита </w:t>
            </w:r>
            <w:proofErr w:type="spellStart"/>
            <w:r w:rsidRPr="009B2378">
              <w:rPr>
                <w:rFonts w:ascii="Times New Roman" w:eastAsia="Times New Roman" w:hAnsi="Times New Roman" w:cs="Times New Roman"/>
                <w:sz w:val="24"/>
                <w:lang w:eastAsia="zh-CN"/>
              </w:rPr>
              <w:t>портфолио</w:t>
            </w:r>
            <w:proofErr w:type="spellEnd"/>
          </w:p>
        </w:tc>
        <w:tc>
          <w:tcPr>
            <w:tcW w:w="2194" w:type="dxa"/>
            <w:vMerge/>
            <w:shd w:val="clear" w:color="auto" w:fill="auto"/>
          </w:tcPr>
          <w:p w:rsidR="00B75791" w:rsidRPr="00182EBB" w:rsidRDefault="00B75791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633" w:type="dxa"/>
            <w:vMerge/>
          </w:tcPr>
          <w:p w:rsidR="00B75791" w:rsidRPr="00182EBB" w:rsidRDefault="00B75791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B75791" w:rsidRPr="00E41869" w:rsidTr="00F744A7">
        <w:tc>
          <w:tcPr>
            <w:tcW w:w="11590" w:type="dxa"/>
            <w:gridSpan w:val="5"/>
            <w:shd w:val="clear" w:color="auto" w:fill="auto"/>
          </w:tcPr>
          <w:p w:rsidR="00B75791" w:rsidRPr="00182EBB" w:rsidRDefault="00B75791" w:rsidP="00F744A7">
            <w:pPr>
              <w:tabs>
                <w:tab w:val="left" w:pos="64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182EBB"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t xml:space="preserve">Самостоятельная работа при изучении раздела ПМ </w:t>
            </w: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07</w:t>
            </w:r>
            <w:r w:rsidRPr="00182EBB">
              <w:rPr>
                <w:rFonts w:ascii="Times New Roman" w:eastAsia="Times New Roman" w:hAnsi="Times New Roman" w:cs="Times New Roman"/>
                <w:b/>
                <w:lang w:eastAsia="zh-CN"/>
              </w:rPr>
              <w:tab/>
            </w:r>
          </w:p>
        </w:tc>
        <w:tc>
          <w:tcPr>
            <w:tcW w:w="2194" w:type="dxa"/>
            <w:tcBorders>
              <w:right w:val="single" w:sz="4" w:space="0" w:color="auto"/>
            </w:tcBorders>
            <w:shd w:val="clear" w:color="auto" w:fill="auto"/>
          </w:tcPr>
          <w:p w:rsidR="00B75791" w:rsidRPr="00B75791" w:rsidRDefault="00B75791" w:rsidP="00F744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  <w:r w:rsidRPr="00B75791"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t>96</w:t>
            </w:r>
          </w:p>
        </w:tc>
        <w:tc>
          <w:tcPr>
            <w:tcW w:w="1633" w:type="dxa"/>
            <w:tcBorders>
              <w:right w:val="single" w:sz="4" w:space="0" w:color="auto"/>
            </w:tcBorders>
          </w:tcPr>
          <w:p w:rsidR="00B75791" w:rsidRPr="00182EBB" w:rsidRDefault="00B75791" w:rsidP="00F744A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B75791" w:rsidRPr="00E41869" w:rsidTr="00F744A7">
        <w:tc>
          <w:tcPr>
            <w:tcW w:w="11590" w:type="dxa"/>
            <w:gridSpan w:val="5"/>
            <w:shd w:val="clear" w:color="auto" w:fill="auto"/>
          </w:tcPr>
          <w:p w:rsidR="00B75791" w:rsidRPr="00182EBB" w:rsidRDefault="00B75791" w:rsidP="00F744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182EBB">
              <w:rPr>
                <w:rFonts w:ascii="Times New Roman" w:eastAsia="Times New Roman" w:hAnsi="Times New Roman" w:cs="Times New Roman"/>
                <w:b/>
                <w:lang w:eastAsia="zh-CN"/>
              </w:rPr>
              <w:t>Тематика внеаудиторной самостоятельной работы</w:t>
            </w:r>
          </w:p>
          <w:p w:rsidR="00AE6E50" w:rsidRPr="00AE6E50" w:rsidRDefault="00AE6E50" w:rsidP="00F744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AE6E50">
              <w:rPr>
                <w:rFonts w:ascii="Times New Roman" w:eastAsia="Times New Roman" w:hAnsi="Times New Roman" w:cs="Times New Roman"/>
                <w:lang w:eastAsia="zh-CN"/>
              </w:rPr>
              <w:t>1.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r w:rsidRPr="00AE6E50">
              <w:rPr>
                <w:rFonts w:ascii="Times New Roman" w:eastAsia="Times New Roman" w:hAnsi="Times New Roman" w:cs="Times New Roman"/>
                <w:lang w:eastAsia="zh-CN"/>
              </w:rPr>
              <w:t xml:space="preserve">Реферат «История фотографии» </w:t>
            </w:r>
          </w:p>
          <w:p w:rsidR="00AE6E50" w:rsidRDefault="00AE6E50" w:rsidP="00F744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 xml:space="preserve">2. Реферат </w:t>
            </w:r>
            <w:r w:rsidRPr="00AE6E50">
              <w:rPr>
                <w:rFonts w:ascii="Times New Roman" w:eastAsia="Times New Roman" w:hAnsi="Times New Roman" w:cs="Times New Roman"/>
                <w:lang w:eastAsia="zh-CN"/>
              </w:rPr>
              <w:t xml:space="preserve">«Виды оптики» </w:t>
            </w:r>
          </w:p>
          <w:p w:rsidR="00AE6E50" w:rsidRDefault="00AE6E50" w:rsidP="00F744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 xml:space="preserve">3. Реферат </w:t>
            </w:r>
            <w:r w:rsidRPr="00AE6E50">
              <w:rPr>
                <w:rFonts w:ascii="Times New Roman" w:eastAsia="Times New Roman" w:hAnsi="Times New Roman" w:cs="Times New Roman"/>
                <w:lang w:eastAsia="zh-CN"/>
              </w:rPr>
              <w:t xml:space="preserve">«Значение баланса белого» </w:t>
            </w:r>
          </w:p>
          <w:p w:rsidR="00AE6E50" w:rsidRDefault="00AE6E50" w:rsidP="00F744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4.  Реферат</w:t>
            </w:r>
            <w:r w:rsidRPr="00AE6E50">
              <w:rPr>
                <w:rFonts w:ascii="Times New Roman" w:eastAsia="Times New Roman" w:hAnsi="Times New Roman" w:cs="Times New Roman"/>
                <w:lang w:eastAsia="zh-CN"/>
              </w:rPr>
              <w:t xml:space="preserve"> «Значение фокусного расстояния» </w:t>
            </w:r>
          </w:p>
          <w:p w:rsidR="00AE6E50" w:rsidRDefault="00AE6E50" w:rsidP="00F744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5.  Реферат</w:t>
            </w:r>
            <w:r w:rsidRPr="00AE6E50">
              <w:rPr>
                <w:rFonts w:ascii="Times New Roman" w:eastAsia="Times New Roman" w:hAnsi="Times New Roman" w:cs="Times New Roman"/>
                <w:lang w:eastAsia="zh-CN"/>
              </w:rPr>
              <w:t xml:space="preserve"> «Взаимосвязь выдержки, диафрагмы и светосилы»</w:t>
            </w:r>
          </w:p>
          <w:p w:rsidR="00B75791" w:rsidRDefault="00AE6E50" w:rsidP="00F744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6.  Реферат</w:t>
            </w:r>
            <w:r w:rsidRPr="00AE6E50">
              <w:rPr>
                <w:rFonts w:ascii="Times New Roman" w:eastAsia="Times New Roman" w:hAnsi="Times New Roman" w:cs="Times New Roman"/>
                <w:lang w:eastAsia="zh-CN"/>
              </w:rPr>
              <w:t xml:space="preserve"> «Правила компоновки кадра»</w:t>
            </w:r>
          </w:p>
          <w:p w:rsidR="00AE6E50" w:rsidRPr="00AE6E50" w:rsidRDefault="00AE6E50" w:rsidP="00F744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 xml:space="preserve">7. </w:t>
            </w:r>
            <w:r w:rsidRPr="00AE6E50">
              <w:rPr>
                <w:rFonts w:ascii="Times New Roman" w:eastAsia="Times New Roman" w:hAnsi="Times New Roman" w:cs="Times New Roman"/>
                <w:lang w:eastAsia="zh-CN"/>
              </w:rPr>
              <w:t>Определение верной экспозиции при съемке с различным ос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>вещением</w:t>
            </w:r>
          </w:p>
          <w:p w:rsidR="00AE6E50" w:rsidRDefault="00AE6E50" w:rsidP="00F744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 xml:space="preserve">8. </w:t>
            </w:r>
            <w:r w:rsidRPr="00AE6E50">
              <w:rPr>
                <w:rFonts w:ascii="Times New Roman" w:eastAsia="Times New Roman" w:hAnsi="Times New Roman" w:cs="Times New Roman"/>
                <w:lang w:eastAsia="zh-CN"/>
              </w:rPr>
              <w:t>Выполнен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>ие фотосъемки по изученной теме</w:t>
            </w:r>
          </w:p>
          <w:p w:rsidR="00AE6E50" w:rsidRPr="00AE6E50" w:rsidRDefault="0055218A" w:rsidP="00F744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lastRenderedPageBreak/>
              <w:t xml:space="preserve">9. </w:t>
            </w:r>
            <w:r w:rsidR="00AE6E50" w:rsidRPr="00AE6E50">
              <w:rPr>
                <w:rFonts w:ascii="Times New Roman" w:eastAsia="Times New Roman" w:hAnsi="Times New Roman" w:cs="Times New Roman" w:hint="eastAsia"/>
                <w:lang w:eastAsia="zh-CN"/>
              </w:rPr>
              <w:t>Ретушь</w:t>
            </w:r>
            <w:r w:rsidR="00AE6E50" w:rsidRPr="00AE6E50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r w:rsidR="00AE6E50" w:rsidRPr="00AE6E50">
              <w:rPr>
                <w:rFonts w:ascii="Times New Roman" w:eastAsia="Times New Roman" w:hAnsi="Times New Roman" w:cs="Times New Roman" w:hint="eastAsia"/>
                <w:lang w:eastAsia="zh-CN"/>
              </w:rPr>
              <w:t>портрета</w:t>
            </w:r>
            <w:r w:rsidR="00AE6E50" w:rsidRPr="00AE6E50">
              <w:rPr>
                <w:rFonts w:ascii="Times New Roman" w:eastAsia="Times New Roman" w:hAnsi="Times New Roman" w:cs="Times New Roman"/>
                <w:lang w:eastAsia="zh-CN"/>
              </w:rPr>
              <w:t xml:space="preserve">: </w:t>
            </w:r>
            <w:r w:rsidR="00AE6E50" w:rsidRPr="00AE6E50">
              <w:rPr>
                <w:rFonts w:ascii="Times New Roman" w:eastAsia="Times New Roman" w:hAnsi="Times New Roman" w:cs="Times New Roman" w:hint="eastAsia"/>
                <w:lang w:eastAsia="zh-CN"/>
              </w:rPr>
              <w:t>коррекция</w:t>
            </w:r>
            <w:r w:rsidR="00AE6E50" w:rsidRPr="00AE6E50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r w:rsidR="00AE6E50" w:rsidRPr="00AE6E50">
              <w:rPr>
                <w:rFonts w:ascii="Times New Roman" w:eastAsia="Times New Roman" w:hAnsi="Times New Roman" w:cs="Times New Roman" w:hint="eastAsia"/>
                <w:lang w:eastAsia="zh-CN"/>
              </w:rPr>
              <w:t>цвета</w:t>
            </w:r>
            <w:r w:rsidR="00AE6E50" w:rsidRPr="00AE6E50">
              <w:rPr>
                <w:rFonts w:ascii="Times New Roman" w:eastAsia="Times New Roman" w:hAnsi="Times New Roman" w:cs="Times New Roman"/>
                <w:lang w:eastAsia="zh-CN"/>
              </w:rPr>
              <w:t xml:space="preserve">, </w:t>
            </w:r>
            <w:r w:rsidR="00AE6E50" w:rsidRPr="00AE6E50">
              <w:rPr>
                <w:rFonts w:ascii="Times New Roman" w:eastAsia="Times New Roman" w:hAnsi="Times New Roman" w:cs="Times New Roman" w:hint="eastAsia"/>
                <w:lang w:eastAsia="zh-CN"/>
              </w:rPr>
              <w:t>ретушь</w:t>
            </w:r>
            <w:r w:rsidR="00AE6E50" w:rsidRPr="00AE6E50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r w:rsidR="00AE6E50" w:rsidRPr="00AE6E50">
              <w:rPr>
                <w:rFonts w:ascii="Times New Roman" w:eastAsia="Times New Roman" w:hAnsi="Times New Roman" w:cs="Times New Roman" w:hint="eastAsia"/>
                <w:lang w:eastAsia="zh-CN"/>
              </w:rPr>
              <w:t>лица</w:t>
            </w:r>
            <w:r w:rsidR="00AE6E50" w:rsidRPr="00AE6E50">
              <w:rPr>
                <w:rFonts w:ascii="Times New Roman" w:eastAsia="Times New Roman" w:hAnsi="Times New Roman" w:cs="Times New Roman"/>
                <w:lang w:eastAsia="zh-CN"/>
              </w:rPr>
              <w:t>. 4</w:t>
            </w:r>
          </w:p>
          <w:p w:rsidR="00AE6E50" w:rsidRPr="00AE6E50" w:rsidRDefault="0055218A" w:rsidP="00F744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 xml:space="preserve">10. </w:t>
            </w:r>
            <w:r w:rsidR="00AE6E50" w:rsidRPr="00AE6E50">
              <w:rPr>
                <w:rFonts w:ascii="Times New Roman" w:eastAsia="Times New Roman" w:hAnsi="Times New Roman" w:cs="Times New Roman"/>
                <w:lang w:eastAsia="zh-CN"/>
              </w:rPr>
              <w:t>Фоторабота на тему «Мой город», « Символ Краснодара», «Святые места Кубани»</w:t>
            </w:r>
          </w:p>
          <w:p w:rsidR="00AE6E50" w:rsidRPr="00AE6E50" w:rsidRDefault="0055218A" w:rsidP="00F744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11</w:t>
            </w:r>
            <w:r w:rsidR="00AE6E50" w:rsidRPr="00AE6E50">
              <w:rPr>
                <w:rFonts w:ascii="Times New Roman" w:eastAsia="Times New Roman" w:hAnsi="Times New Roman" w:cs="Times New Roman"/>
                <w:lang w:eastAsia="zh-CN"/>
              </w:rPr>
              <w:t>.Фоторабота на тему: «Моя семья», «Мои друзья», «Братья наши меньшие»</w:t>
            </w:r>
          </w:p>
          <w:p w:rsidR="00AE6E50" w:rsidRPr="00AE6E50" w:rsidRDefault="00AE6E50" w:rsidP="00F744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AE6E50">
              <w:rPr>
                <w:rFonts w:ascii="Times New Roman" w:eastAsia="Times New Roman" w:hAnsi="Times New Roman" w:cs="Times New Roman"/>
                <w:lang w:eastAsia="zh-CN"/>
              </w:rPr>
              <w:t>12.Фоторабота на тему: «Пейзаж», «Зимний пейзаж», «Ландшафтный дизайн», «Осень золотая», «Хмурое утро»</w:t>
            </w:r>
          </w:p>
          <w:p w:rsidR="00AE6E50" w:rsidRPr="00AE6E50" w:rsidRDefault="00AE6E50" w:rsidP="00F744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AE6E50">
              <w:rPr>
                <w:rFonts w:ascii="Times New Roman" w:eastAsia="Times New Roman" w:hAnsi="Times New Roman" w:cs="Times New Roman"/>
                <w:lang w:eastAsia="zh-CN"/>
              </w:rPr>
              <w:t>13.Фоторабота на тему: «Общага, сэр!», «Живая история (</w:t>
            </w:r>
            <w:proofErr w:type="spellStart"/>
            <w:r w:rsidRPr="00AE6E50">
              <w:rPr>
                <w:rFonts w:ascii="Times New Roman" w:eastAsia="Times New Roman" w:hAnsi="Times New Roman" w:cs="Times New Roman"/>
                <w:lang w:eastAsia="zh-CN"/>
              </w:rPr>
              <w:t>песонаж</w:t>
            </w:r>
            <w:proofErr w:type="spellEnd"/>
            <w:r w:rsidRPr="00AE6E50">
              <w:rPr>
                <w:rFonts w:ascii="Times New Roman" w:eastAsia="Times New Roman" w:hAnsi="Times New Roman" w:cs="Times New Roman"/>
                <w:lang w:eastAsia="zh-CN"/>
              </w:rPr>
              <w:t xml:space="preserve">)», «О, спорт! </w:t>
            </w:r>
            <w:proofErr w:type="spellStart"/>
            <w:proofErr w:type="gramStart"/>
            <w:r w:rsidRPr="00AE6E50">
              <w:rPr>
                <w:rFonts w:ascii="Times New Roman" w:eastAsia="Times New Roman" w:hAnsi="Times New Roman" w:cs="Times New Roman"/>
                <w:lang w:eastAsia="zh-CN"/>
              </w:rPr>
              <w:t>Ты-мир</w:t>
            </w:r>
            <w:proofErr w:type="spellEnd"/>
            <w:proofErr w:type="gramEnd"/>
            <w:r w:rsidRPr="00AE6E50">
              <w:rPr>
                <w:rFonts w:ascii="Times New Roman" w:eastAsia="Times New Roman" w:hAnsi="Times New Roman" w:cs="Times New Roman"/>
                <w:lang w:eastAsia="zh-CN"/>
              </w:rPr>
              <w:t>», «Не стареют душой ветераны», «Воспоминания о лете», «Весеннее настроение»</w:t>
            </w:r>
          </w:p>
          <w:p w:rsidR="00AE6E50" w:rsidRPr="00AE6E50" w:rsidRDefault="00AE6E50" w:rsidP="00F744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AE6E50">
              <w:rPr>
                <w:rFonts w:ascii="Times New Roman" w:eastAsia="Times New Roman" w:hAnsi="Times New Roman" w:cs="Times New Roman"/>
                <w:lang w:eastAsia="zh-CN"/>
              </w:rPr>
              <w:t>14.Фоторабота на тему: «Наружная реклама в городе», «Рекламное фото»</w:t>
            </w:r>
          </w:p>
          <w:p w:rsidR="00AE6E50" w:rsidRPr="00AE6E50" w:rsidRDefault="00AE6E50" w:rsidP="00F744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AE6E50">
              <w:rPr>
                <w:rFonts w:ascii="Times New Roman" w:eastAsia="Times New Roman" w:hAnsi="Times New Roman" w:cs="Times New Roman"/>
                <w:lang w:eastAsia="zh-CN"/>
              </w:rPr>
              <w:t>15.Фоторабота на тему: «Ночные перекрестки», «Игры теней», «Ночной пейзаж», «Ночной город»</w:t>
            </w:r>
          </w:p>
          <w:p w:rsidR="00AE6E50" w:rsidRPr="00AE6E50" w:rsidRDefault="00AE6E50" w:rsidP="00524B4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AE6E50">
              <w:rPr>
                <w:rFonts w:ascii="Times New Roman" w:eastAsia="Times New Roman" w:hAnsi="Times New Roman" w:cs="Times New Roman"/>
                <w:lang w:eastAsia="zh-CN"/>
              </w:rPr>
              <w:t>16.Фоторабота на тему: «Готовимся к экзаменам», «Символ власти»</w:t>
            </w:r>
          </w:p>
          <w:p w:rsidR="00AE6E50" w:rsidRPr="00AE6E50" w:rsidRDefault="00524B41" w:rsidP="00F744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17</w:t>
            </w:r>
            <w:r w:rsidR="00AE6E50" w:rsidRPr="00AE6E50">
              <w:rPr>
                <w:rFonts w:ascii="Times New Roman" w:eastAsia="Times New Roman" w:hAnsi="Times New Roman" w:cs="Times New Roman"/>
                <w:lang w:eastAsia="zh-CN"/>
              </w:rPr>
              <w:t xml:space="preserve">. Цвет в фотографии. </w:t>
            </w:r>
            <w:proofErr w:type="spellStart"/>
            <w:r w:rsidR="00AE6E50" w:rsidRPr="00AE6E50">
              <w:rPr>
                <w:rFonts w:ascii="Times New Roman" w:eastAsia="Times New Roman" w:hAnsi="Times New Roman" w:cs="Times New Roman"/>
                <w:lang w:eastAsia="zh-CN"/>
              </w:rPr>
              <w:t>Фотоколорит</w:t>
            </w:r>
            <w:proofErr w:type="spellEnd"/>
            <w:r w:rsidR="00AE6E50" w:rsidRPr="00AE6E50">
              <w:rPr>
                <w:rFonts w:ascii="Times New Roman" w:eastAsia="Times New Roman" w:hAnsi="Times New Roman" w:cs="Times New Roman"/>
                <w:lang w:eastAsia="zh-CN"/>
              </w:rPr>
              <w:t xml:space="preserve">. </w:t>
            </w:r>
            <w:proofErr w:type="spellStart"/>
            <w:r w:rsidR="00AE6E50" w:rsidRPr="00AE6E50">
              <w:rPr>
                <w:rFonts w:ascii="Times New Roman" w:eastAsia="Times New Roman" w:hAnsi="Times New Roman" w:cs="Times New Roman"/>
                <w:lang w:eastAsia="zh-CN"/>
              </w:rPr>
              <w:t>Колористика</w:t>
            </w:r>
            <w:proofErr w:type="spellEnd"/>
            <w:r w:rsidR="00AE6E50" w:rsidRPr="00AE6E50">
              <w:rPr>
                <w:rFonts w:ascii="Times New Roman" w:eastAsia="Times New Roman" w:hAnsi="Times New Roman" w:cs="Times New Roman"/>
                <w:lang w:eastAsia="zh-CN"/>
              </w:rPr>
              <w:t>. Проиллюстрировать собст</w:t>
            </w:r>
            <w:r w:rsidR="0055218A">
              <w:rPr>
                <w:rFonts w:ascii="Times New Roman" w:eastAsia="Times New Roman" w:hAnsi="Times New Roman" w:cs="Times New Roman"/>
                <w:lang w:eastAsia="zh-CN"/>
              </w:rPr>
              <w:t>венными фото не менее 3-х работ</w:t>
            </w:r>
            <w:r w:rsidR="00AE6E50" w:rsidRPr="00AE6E50">
              <w:rPr>
                <w:rFonts w:ascii="Times New Roman" w:eastAsia="Times New Roman" w:hAnsi="Times New Roman" w:cs="Times New Roman"/>
                <w:lang w:eastAsia="zh-CN"/>
              </w:rPr>
              <w:t>.</w:t>
            </w:r>
          </w:p>
          <w:p w:rsidR="00AE6E50" w:rsidRPr="00AE6E50" w:rsidRDefault="00524B41" w:rsidP="00F744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18</w:t>
            </w:r>
            <w:r w:rsidR="00AE6E50" w:rsidRPr="00AE6E50">
              <w:rPr>
                <w:rFonts w:ascii="Times New Roman" w:eastAsia="Times New Roman" w:hAnsi="Times New Roman" w:cs="Times New Roman"/>
                <w:lang w:eastAsia="zh-CN"/>
              </w:rPr>
              <w:t>. Отказ от цвета как художественный прием. (</w:t>
            </w:r>
            <w:r w:rsidR="0055218A" w:rsidRPr="00AE6E50">
              <w:rPr>
                <w:rFonts w:ascii="Times New Roman" w:eastAsia="Times New Roman" w:hAnsi="Times New Roman" w:cs="Times New Roman"/>
                <w:lang w:eastAsia="zh-CN"/>
              </w:rPr>
              <w:t>Н</w:t>
            </w:r>
            <w:r w:rsidR="00AE6E50" w:rsidRPr="00AE6E50">
              <w:rPr>
                <w:rFonts w:ascii="Times New Roman" w:eastAsia="Times New Roman" w:hAnsi="Times New Roman" w:cs="Times New Roman"/>
                <w:lang w:eastAsia="zh-CN"/>
              </w:rPr>
              <w:t>е менее 3-х работ).</w:t>
            </w:r>
          </w:p>
          <w:p w:rsidR="00AE6E50" w:rsidRPr="00AE6E50" w:rsidRDefault="00524B41" w:rsidP="00F744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19</w:t>
            </w:r>
            <w:r w:rsidR="00AE6E50" w:rsidRPr="00AE6E50">
              <w:rPr>
                <w:rFonts w:ascii="Times New Roman" w:eastAsia="Times New Roman" w:hAnsi="Times New Roman" w:cs="Times New Roman"/>
                <w:lang w:eastAsia="zh-CN"/>
              </w:rPr>
              <w:t>. Портрет. Выбор условий съемки. Тво</w:t>
            </w:r>
            <w:r w:rsidR="0055218A">
              <w:rPr>
                <w:rFonts w:ascii="Times New Roman" w:eastAsia="Times New Roman" w:hAnsi="Times New Roman" w:cs="Times New Roman"/>
                <w:lang w:eastAsia="zh-CN"/>
              </w:rPr>
              <w:t xml:space="preserve">рческое использование освещения </w:t>
            </w:r>
            <w:r w:rsidR="00AE6E50" w:rsidRPr="00AE6E50">
              <w:rPr>
                <w:rFonts w:ascii="Times New Roman" w:eastAsia="Times New Roman" w:hAnsi="Times New Roman" w:cs="Times New Roman"/>
                <w:lang w:eastAsia="zh-CN"/>
              </w:rPr>
              <w:t>(не менее 3-х работ).</w:t>
            </w:r>
          </w:p>
          <w:p w:rsidR="00AE6E50" w:rsidRPr="00AE6E50" w:rsidRDefault="00524B41" w:rsidP="00F744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20</w:t>
            </w:r>
            <w:r w:rsidR="00AE6E50" w:rsidRPr="00AE6E50">
              <w:rPr>
                <w:rFonts w:ascii="Times New Roman" w:eastAsia="Times New Roman" w:hAnsi="Times New Roman" w:cs="Times New Roman"/>
                <w:lang w:eastAsia="zh-CN"/>
              </w:rPr>
              <w:t>. Фотографи</w:t>
            </w:r>
            <w:r w:rsidR="0055218A">
              <w:rPr>
                <w:rFonts w:ascii="Times New Roman" w:eastAsia="Times New Roman" w:hAnsi="Times New Roman" w:cs="Times New Roman"/>
                <w:lang w:eastAsia="zh-CN"/>
              </w:rPr>
              <w:t>рование детей</w:t>
            </w:r>
            <w:r w:rsidR="00AE6E50" w:rsidRPr="00AE6E50">
              <w:rPr>
                <w:rFonts w:ascii="Times New Roman" w:eastAsia="Times New Roman" w:hAnsi="Times New Roman" w:cs="Times New Roman"/>
                <w:lang w:eastAsia="zh-CN"/>
              </w:rPr>
              <w:t xml:space="preserve"> (не менее 3-х работ).</w:t>
            </w:r>
          </w:p>
          <w:p w:rsidR="00AE6E50" w:rsidRPr="00AE6E50" w:rsidRDefault="00524B41" w:rsidP="00F744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21</w:t>
            </w:r>
            <w:r w:rsidR="00AE6E50" w:rsidRPr="00AE6E50">
              <w:rPr>
                <w:rFonts w:ascii="Times New Roman" w:eastAsia="Times New Roman" w:hAnsi="Times New Roman" w:cs="Times New Roman"/>
                <w:lang w:eastAsia="zh-CN"/>
              </w:rPr>
              <w:t>. Жанровая фотография. Аппаратура и аксессуары</w:t>
            </w:r>
            <w:proofErr w:type="gramStart"/>
            <w:r w:rsidR="00AE6E50" w:rsidRPr="00AE6E50">
              <w:rPr>
                <w:rFonts w:ascii="Times New Roman" w:eastAsia="Times New Roman" w:hAnsi="Times New Roman" w:cs="Times New Roman"/>
                <w:lang w:eastAsia="zh-CN"/>
              </w:rPr>
              <w:t>.</w:t>
            </w:r>
            <w:proofErr w:type="gramEnd"/>
            <w:r w:rsidR="00AE6E50" w:rsidRPr="00AE6E50">
              <w:rPr>
                <w:rFonts w:ascii="Times New Roman" w:eastAsia="Times New Roman" w:hAnsi="Times New Roman" w:cs="Times New Roman"/>
                <w:lang w:eastAsia="zh-CN"/>
              </w:rPr>
              <w:t xml:space="preserve"> (</w:t>
            </w:r>
            <w:proofErr w:type="gramStart"/>
            <w:r w:rsidR="00AE6E50" w:rsidRPr="00AE6E50">
              <w:rPr>
                <w:rFonts w:ascii="Times New Roman" w:eastAsia="Times New Roman" w:hAnsi="Times New Roman" w:cs="Times New Roman"/>
                <w:lang w:eastAsia="zh-CN"/>
              </w:rPr>
              <w:t>р</w:t>
            </w:r>
            <w:proofErr w:type="gramEnd"/>
            <w:r w:rsidR="00AE6E50" w:rsidRPr="00AE6E50">
              <w:rPr>
                <w:rFonts w:ascii="Times New Roman" w:eastAsia="Times New Roman" w:hAnsi="Times New Roman" w:cs="Times New Roman"/>
                <w:lang w:eastAsia="zh-CN"/>
              </w:rPr>
              <w:t>еферат)</w:t>
            </w:r>
          </w:p>
          <w:p w:rsidR="00AE6E50" w:rsidRPr="00AE6E50" w:rsidRDefault="00524B41" w:rsidP="00F744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22</w:t>
            </w:r>
            <w:r w:rsidR="00AE6E50" w:rsidRPr="00AE6E50">
              <w:rPr>
                <w:rFonts w:ascii="Times New Roman" w:eastAsia="Times New Roman" w:hAnsi="Times New Roman" w:cs="Times New Roman"/>
                <w:lang w:eastAsia="zh-CN"/>
              </w:rPr>
              <w:t>. Съемка семейных событий. Проиллюстрировать собственными фото (не менее 3-х фото).</w:t>
            </w:r>
          </w:p>
          <w:p w:rsidR="00AE6E50" w:rsidRPr="00AE6E50" w:rsidRDefault="00524B41" w:rsidP="00F744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23</w:t>
            </w:r>
            <w:r w:rsidR="00AE6E50" w:rsidRPr="00AE6E50">
              <w:rPr>
                <w:rFonts w:ascii="Times New Roman" w:eastAsia="Times New Roman" w:hAnsi="Times New Roman" w:cs="Times New Roman"/>
                <w:lang w:eastAsia="zh-CN"/>
              </w:rPr>
              <w:t>. Постановочные и репортажные фотографии. Проиллюстрировать собственными фото (не менее 3-х фото).</w:t>
            </w:r>
          </w:p>
          <w:p w:rsidR="00AE6E50" w:rsidRPr="00AE6E50" w:rsidRDefault="00524B41" w:rsidP="00F744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24</w:t>
            </w:r>
            <w:r w:rsidR="00AE6E50" w:rsidRPr="00AE6E50">
              <w:rPr>
                <w:rFonts w:ascii="Times New Roman" w:eastAsia="Times New Roman" w:hAnsi="Times New Roman" w:cs="Times New Roman"/>
                <w:lang w:eastAsia="zh-CN"/>
              </w:rPr>
              <w:t>. Пейзаж. Ритм. Симметрия и асимметрия. Проиллюстрировать</w:t>
            </w:r>
            <w:r w:rsidR="0055218A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r w:rsidR="00AE6E50" w:rsidRPr="00AE6E50">
              <w:rPr>
                <w:rFonts w:ascii="Times New Roman" w:eastAsia="Times New Roman" w:hAnsi="Times New Roman" w:cs="Times New Roman"/>
                <w:lang w:eastAsia="zh-CN"/>
              </w:rPr>
              <w:t>собственными фото (реферат).</w:t>
            </w:r>
          </w:p>
          <w:p w:rsidR="00AE6E50" w:rsidRPr="00AE6E50" w:rsidRDefault="00524B41" w:rsidP="00F744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25</w:t>
            </w:r>
            <w:r w:rsidR="00AE6E50" w:rsidRPr="00AE6E50">
              <w:rPr>
                <w:rFonts w:ascii="Times New Roman" w:eastAsia="Times New Roman" w:hAnsi="Times New Roman" w:cs="Times New Roman"/>
                <w:lang w:eastAsia="zh-CN"/>
              </w:rPr>
              <w:t>. Съемка архитектуры и интерьера. Отличия технической архитектурной съемки от художественной</w:t>
            </w:r>
            <w:proofErr w:type="gramStart"/>
            <w:r w:rsidR="00AE6E50" w:rsidRPr="00AE6E50">
              <w:rPr>
                <w:rFonts w:ascii="Times New Roman" w:eastAsia="Times New Roman" w:hAnsi="Times New Roman" w:cs="Times New Roman"/>
                <w:lang w:eastAsia="zh-CN"/>
              </w:rPr>
              <w:t>.</w:t>
            </w:r>
            <w:proofErr w:type="gramEnd"/>
            <w:r w:rsidR="00AE6E50" w:rsidRPr="00AE6E50">
              <w:rPr>
                <w:rFonts w:ascii="Times New Roman" w:eastAsia="Times New Roman" w:hAnsi="Times New Roman" w:cs="Times New Roman"/>
                <w:lang w:eastAsia="zh-CN"/>
              </w:rPr>
              <w:t xml:space="preserve"> (</w:t>
            </w:r>
            <w:proofErr w:type="gramStart"/>
            <w:r w:rsidR="00AE6E50" w:rsidRPr="00AE6E50">
              <w:rPr>
                <w:rFonts w:ascii="Times New Roman" w:eastAsia="Times New Roman" w:hAnsi="Times New Roman" w:cs="Times New Roman"/>
                <w:lang w:eastAsia="zh-CN"/>
              </w:rPr>
              <w:t>р</w:t>
            </w:r>
            <w:proofErr w:type="gramEnd"/>
            <w:r w:rsidR="00AE6E50" w:rsidRPr="00AE6E50">
              <w:rPr>
                <w:rFonts w:ascii="Times New Roman" w:eastAsia="Times New Roman" w:hAnsi="Times New Roman" w:cs="Times New Roman"/>
                <w:lang w:eastAsia="zh-CN"/>
              </w:rPr>
              <w:t>еферат)</w:t>
            </w:r>
          </w:p>
          <w:p w:rsidR="0055218A" w:rsidRDefault="00524B41" w:rsidP="00F744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26</w:t>
            </w:r>
            <w:r w:rsidR="0055218A">
              <w:rPr>
                <w:rFonts w:ascii="Times New Roman" w:eastAsia="Times New Roman" w:hAnsi="Times New Roman" w:cs="Times New Roman"/>
                <w:lang w:eastAsia="zh-CN"/>
              </w:rPr>
              <w:t xml:space="preserve">. </w:t>
            </w:r>
            <w:r w:rsidR="0055218A" w:rsidRPr="00AE6E50">
              <w:rPr>
                <w:rFonts w:ascii="Times New Roman" w:eastAsia="Times New Roman" w:hAnsi="Times New Roman" w:cs="Times New Roman" w:hint="eastAsia"/>
                <w:lang w:eastAsia="zh-CN"/>
              </w:rPr>
              <w:t>Разработка</w:t>
            </w:r>
            <w:r w:rsidR="0055218A" w:rsidRPr="00AE6E50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r w:rsidR="0055218A" w:rsidRPr="00AE6E50">
              <w:rPr>
                <w:rFonts w:ascii="Times New Roman" w:eastAsia="Times New Roman" w:hAnsi="Times New Roman" w:cs="Times New Roman" w:hint="eastAsia"/>
                <w:lang w:eastAsia="zh-CN"/>
              </w:rPr>
              <w:t>концепции</w:t>
            </w:r>
            <w:r w:rsidR="0055218A" w:rsidRPr="00AE6E50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r w:rsidR="0055218A" w:rsidRPr="00AE6E50">
              <w:rPr>
                <w:rFonts w:ascii="Times New Roman" w:eastAsia="Times New Roman" w:hAnsi="Times New Roman" w:cs="Times New Roman" w:hint="eastAsia"/>
                <w:lang w:eastAsia="zh-CN"/>
              </w:rPr>
              <w:t>съемки</w:t>
            </w:r>
            <w:r w:rsidR="0055218A" w:rsidRPr="00AE6E50">
              <w:rPr>
                <w:rFonts w:ascii="Times New Roman" w:eastAsia="Times New Roman" w:hAnsi="Times New Roman" w:cs="Times New Roman"/>
                <w:lang w:eastAsia="zh-CN"/>
              </w:rPr>
              <w:t xml:space="preserve">. </w:t>
            </w:r>
            <w:proofErr w:type="spellStart"/>
            <w:r w:rsidR="0055218A" w:rsidRPr="00AE6E50">
              <w:rPr>
                <w:rFonts w:ascii="Times New Roman" w:eastAsia="Times New Roman" w:hAnsi="Times New Roman" w:cs="Times New Roman" w:hint="eastAsia"/>
                <w:lang w:eastAsia="zh-CN"/>
              </w:rPr>
              <w:t>Фешэн</w:t>
            </w:r>
            <w:proofErr w:type="spellEnd"/>
            <w:r w:rsidR="0055218A" w:rsidRPr="00AE6E50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r w:rsidR="0055218A" w:rsidRPr="00AE6E50">
              <w:rPr>
                <w:rFonts w:ascii="Times New Roman" w:eastAsia="Times New Roman" w:hAnsi="Times New Roman" w:cs="Times New Roman" w:hint="eastAsia"/>
                <w:lang w:eastAsia="zh-CN"/>
              </w:rPr>
              <w:t>съемка</w:t>
            </w:r>
            <w:r w:rsidR="0055218A" w:rsidRPr="00AE6E50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r w:rsidR="0055218A" w:rsidRPr="00AE6E50">
              <w:rPr>
                <w:rFonts w:ascii="Times New Roman" w:eastAsia="Times New Roman" w:hAnsi="Times New Roman" w:cs="Times New Roman" w:hint="eastAsia"/>
                <w:lang w:eastAsia="zh-CN"/>
              </w:rPr>
              <w:t>на</w:t>
            </w:r>
            <w:r w:rsidR="0055218A" w:rsidRPr="00AE6E50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r w:rsidR="0055218A" w:rsidRPr="00AE6E50">
              <w:rPr>
                <w:rFonts w:ascii="Times New Roman" w:eastAsia="Times New Roman" w:hAnsi="Times New Roman" w:cs="Times New Roman" w:hint="eastAsia"/>
                <w:lang w:eastAsia="zh-CN"/>
              </w:rPr>
              <w:t>пленере</w:t>
            </w:r>
            <w:r w:rsidR="0055218A" w:rsidRPr="00AE6E50">
              <w:rPr>
                <w:rFonts w:ascii="Times New Roman" w:eastAsia="Times New Roman" w:hAnsi="Times New Roman" w:cs="Times New Roman"/>
                <w:lang w:eastAsia="zh-CN"/>
              </w:rPr>
              <w:t>.</w:t>
            </w:r>
          </w:p>
          <w:p w:rsidR="0055218A" w:rsidRPr="00AE6E50" w:rsidRDefault="00524B41" w:rsidP="00F744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27</w:t>
            </w:r>
            <w:r w:rsidR="0055218A">
              <w:rPr>
                <w:rFonts w:ascii="Times New Roman" w:eastAsia="Times New Roman" w:hAnsi="Times New Roman" w:cs="Times New Roman"/>
                <w:lang w:eastAsia="zh-CN"/>
              </w:rPr>
              <w:t xml:space="preserve">. </w:t>
            </w:r>
            <w:r w:rsidR="0055218A" w:rsidRPr="00AE6E50">
              <w:rPr>
                <w:rFonts w:ascii="Times New Roman" w:eastAsia="Times New Roman" w:hAnsi="Times New Roman" w:cs="Times New Roman"/>
                <w:lang w:eastAsia="zh-CN"/>
              </w:rPr>
              <w:t>Поиск и подготовка предметов для съемки. Разработка композиции.</w:t>
            </w:r>
          </w:p>
          <w:p w:rsidR="0055218A" w:rsidRDefault="00524B41" w:rsidP="00F744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28</w:t>
            </w:r>
            <w:r w:rsidR="0055218A">
              <w:rPr>
                <w:rFonts w:ascii="Times New Roman" w:eastAsia="Times New Roman" w:hAnsi="Times New Roman" w:cs="Times New Roman"/>
                <w:lang w:eastAsia="zh-CN"/>
              </w:rPr>
              <w:t>.</w:t>
            </w:r>
            <w:r w:rsidR="0055218A" w:rsidRPr="00AE6E50">
              <w:rPr>
                <w:rFonts w:ascii="Times New Roman" w:eastAsia="Times New Roman" w:hAnsi="Times New Roman" w:cs="Times New Roman"/>
                <w:lang w:eastAsia="zh-CN"/>
              </w:rPr>
              <w:t xml:space="preserve">Съемка </w:t>
            </w:r>
            <w:proofErr w:type="spellStart"/>
            <w:r w:rsidR="0055218A" w:rsidRPr="00AE6E50">
              <w:rPr>
                <w:rFonts w:ascii="Times New Roman" w:eastAsia="Times New Roman" w:hAnsi="Times New Roman" w:cs="Times New Roman"/>
                <w:lang w:eastAsia="zh-CN"/>
              </w:rPr>
              <w:t>фуд</w:t>
            </w:r>
            <w:proofErr w:type="spellEnd"/>
            <w:r w:rsidR="0055218A" w:rsidRPr="00AE6E50">
              <w:rPr>
                <w:rFonts w:ascii="Times New Roman" w:eastAsia="Times New Roman" w:hAnsi="Times New Roman" w:cs="Times New Roman"/>
                <w:lang w:eastAsia="zh-CN"/>
              </w:rPr>
              <w:t xml:space="preserve"> натюрморта при естественном свете</w:t>
            </w:r>
          </w:p>
          <w:p w:rsidR="0055218A" w:rsidRDefault="00524B41" w:rsidP="00F744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29</w:t>
            </w:r>
            <w:r w:rsidR="0055218A">
              <w:rPr>
                <w:rFonts w:ascii="Times New Roman" w:eastAsia="Times New Roman" w:hAnsi="Times New Roman" w:cs="Times New Roman"/>
                <w:lang w:eastAsia="zh-CN"/>
              </w:rPr>
              <w:t xml:space="preserve">. </w:t>
            </w:r>
            <w:r w:rsidR="0055218A" w:rsidRPr="00AE6E50">
              <w:rPr>
                <w:rFonts w:ascii="Times New Roman" w:eastAsia="Times New Roman" w:hAnsi="Times New Roman" w:cs="Times New Roman" w:hint="eastAsia"/>
                <w:lang w:eastAsia="zh-CN"/>
              </w:rPr>
              <w:t>Макрофотосъемка</w:t>
            </w:r>
            <w:r w:rsidR="0055218A" w:rsidRPr="00AE6E50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r w:rsidR="0055218A" w:rsidRPr="00AE6E50">
              <w:rPr>
                <w:rFonts w:ascii="Times New Roman" w:eastAsia="Times New Roman" w:hAnsi="Times New Roman" w:cs="Times New Roman" w:hint="eastAsia"/>
                <w:lang w:eastAsia="zh-CN"/>
              </w:rPr>
              <w:t>с</w:t>
            </w:r>
            <w:r w:rsidR="0055218A" w:rsidRPr="00AE6E50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r w:rsidR="0055218A" w:rsidRPr="00AE6E50">
              <w:rPr>
                <w:rFonts w:ascii="Times New Roman" w:eastAsia="Times New Roman" w:hAnsi="Times New Roman" w:cs="Times New Roman" w:hint="eastAsia"/>
                <w:lang w:eastAsia="zh-CN"/>
              </w:rPr>
              <w:t>реверсивными</w:t>
            </w:r>
            <w:r w:rsidR="0055218A" w:rsidRPr="00AE6E50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r w:rsidR="0055218A" w:rsidRPr="00AE6E50">
              <w:rPr>
                <w:rFonts w:ascii="Times New Roman" w:eastAsia="Times New Roman" w:hAnsi="Times New Roman" w:cs="Times New Roman" w:hint="eastAsia"/>
                <w:lang w:eastAsia="zh-CN"/>
              </w:rPr>
              <w:t>кольцами</w:t>
            </w:r>
            <w:r w:rsidR="0055218A" w:rsidRPr="00AE6E50">
              <w:rPr>
                <w:rFonts w:ascii="Times New Roman" w:eastAsia="Times New Roman" w:hAnsi="Times New Roman" w:cs="Times New Roman"/>
                <w:lang w:eastAsia="zh-CN"/>
              </w:rPr>
              <w:t>.</w:t>
            </w:r>
          </w:p>
          <w:p w:rsidR="0055218A" w:rsidRPr="00AE6E50" w:rsidRDefault="00524B41" w:rsidP="00F744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30</w:t>
            </w:r>
            <w:r w:rsidR="0055218A" w:rsidRPr="00AE6E50">
              <w:rPr>
                <w:rFonts w:ascii="Times New Roman" w:eastAsia="Times New Roman" w:hAnsi="Times New Roman" w:cs="Times New Roman"/>
                <w:lang w:eastAsia="zh-CN"/>
              </w:rPr>
              <w:t>.Фоторабота на тему: «Портрет в светлой тональности», «Портрет в очках», «Эмоции крупным планом»</w:t>
            </w:r>
          </w:p>
          <w:p w:rsidR="00AE6E50" w:rsidRPr="00182EBB" w:rsidRDefault="00524B41" w:rsidP="00F744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31</w:t>
            </w:r>
            <w:r w:rsidR="0055218A" w:rsidRPr="00AE6E50">
              <w:rPr>
                <w:rFonts w:ascii="Times New Roman" w:eastAsia="Times New Roman" w:hAnsi="Times New Roman" w:cs="Times New Roman"/>
                <w:lang w:eastAsia="zh-CN"/>
              </w:rPr>
              <w:t>.Фоторабота на тему: « Макромир», « Яблоко», «Фруктовое раздолье»</w:t>
            </w:r>
          </w:p>
        </w:tc>
        <w:tc>
          <w:tcPr>
            <w:tcW w:w="2194" w:type="dxa"/>
            <w:tcBorders>
              <w:right w:val="single" w:sz="4" w:space="0" w:color="auto"/>
            </w:tcBorders>
            <w:shd w:val="clear" w:color="auto" w:fill="auto"/>
          </w:tcPr>
          <w:p w:rsidR="00B75791" w:rsidRDefault="00B75791" w:rsidP="00F744A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zh-CN"/>
              </w:rPr>
            </w:pPr>
          </w:p>
        </w:tc>
        <w:tc>
          <w:tcPr>
            <w:tcW w:w="1633" w:type="dxa"/>
            <w:tcBorders>
              <w:right w:val="single" w:sz="4" w:space="0" w:color="auto"/>
            </w:tcBorders>
          </w:tcPr>
          <w:p w:rsidR="00B75791" w:rsidRPr="00182EBB" w:rsidRDefault="00B75791" w:rsidP="00F744A7">
            <w:pPr>
              <w:pStyle w:val="Default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ПК 7.1-7.3</w:t>
            </w:r>
            <w:r w:rsidRPr="00182EBB">
              <w:rPr>
                <w:bCs/>
                <w:sz w:val="22"/>
                <w:szCs w:val="22"/>
              </w:rPr>
              <w:t xml:space="preserve"> </w:t>
            </w:r>
          </w:p>
          <w:p w:rsidR="00B75791" w:rsidRPr="00182EBB" w:rsidRDefault="00B75791" w:rsidP="00F74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182EBB">
              <w:rPr>
                <w:rFonts w:ascii="Times New Roman" w:hAnsi="Times New Roman" w:cs="Times New Roman"/>
                <w:bCs/>
              </w:rPr>
              <w:t>ОК 01- ОК 11</w:t>
            </w:r>
          </w:p>
        </w:tc>
      </w:tr>
      <w:tr w:rsidR="00B75791" w:rsidRPr="00E41869" w:rsidTr="00F744A7">
        <w:trPr>
          <w:trHeight w:val="3406"/>
        </w:trPr>
        <w:tc>
          <w:tcPr>
            <w:tcW w:w="11590" w:type="dxa"/>
            <w:gridSpan w:val="5"/>
            <w:shd w:val="clear" w:color="auto" w:fill="auto"/>
          </w:tcPr>
          <w:p w:rsidR="00F744A7" w:rsidRDefault="00F744A7" w:rsidP="00F744A7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F744A7">
              <w:rPr>
                <w:b/>
                <w:bCs/>
                <w:sz w:val="22"/>
                <w:szCs w:val="22"/>
              </w:rPr>
              <w:lastRenderedPageBreak/>
              <w:t xml:space="preserve">Учебная практика ПМ.07 </w:t>
            </w:r>
          </w:p>
          <w:p w:rsidR="00F744A7" w:rsidRDefault="00F744A7" w:rsidP="00F744A7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F744A7">
              <w:rPr>
                <w:b/>
                <w:bCs/>
                <w:sz w:val="22"/>
                <w:szCs w:val="22"/>
              </w:rPr>
              <w:t xml:space="preserve">Тематика работ </w:t>
            </w:r>
          </w:p>
          <w:p w:rsidR="00F744A7" w:rsidRPr="00F744A7" w:rsidRDefault="00F744A7" w:rsidP="00F744A7">
            <w:pPr>
              <w:pStyle w:val="Default"/>
              <w:rPr>
                <w:bCs/>
                <w:sz w:val="22"/>
                <w:szCs w:val="22"/>
              </w:rPr>
            </w:pPr>
            <w:r w:rsidRPr="00F744A7">
              <w:rPr>
                <w:bCs/>
                <w:sz w:val="22"/>
                <w:szCs w:val="22"/>
              </w:rPr>
              <w:t>Учебный натюрморт из стеклянных и металлических предметов.</w:t>
            </w:r>
          </w:p>
          <w:p w:rsidR="00F744A7" w:rsidRPr="00F744A7" w:rsidRDefault="00F744A7" w:rsidP="00F744A7">
            <w:pPr>
              <w:pStyle w:val="Default"/>
              <w:rPr>
                <w:bCs/>
                <w:sz w:val="22"/>
                <w:szCs w:val="22"/>
              </w:rPr>
            </w:pPr>
            <w:r w:rsidRPr="00F744A7">
              <w:rPr>
                <w:bCs/>
                <w:sz w:val="22"/>
                <w:szCs w:val="22"/>
              </w:rPr>
              <w:t xml:space="preserve"> Натюрморт из продуктов питания на тему: реклама фруктового сока. </w:t>
            </w:r>
          </w:p>
          <w:p w:rsidR="00F744A7" w:rsidRPr="00F744A7" w:rsidRDefault="00F744A7" w:rsidP="00F744A7">
            <w:pPr>
              <w:pStyle w:val="Default"/>
              <w:rPr>
                <w:bCs/>
                <w:sz w:val="22"/>
                <w:szCs w:val="22"/>
              </w:rPr>
            </w:pPr>
            <w:r w:rsidRPr="00F744A7">
              <w:rPr>
                <w:bCs/>
                <w:sz w:val="22"/>
                <w:szCs w:val="22"/>
              </w:rPr>
              <w:t xml:space="preserve">Портрет в студии при искусственном освещении (в полный рост, по пояс). </w:t>
            </w:r>
          </w:p>
          <w:p w:rsidR="00F744A7" w:rsidRPr="00F744A7" w:rsidRDefault="00F744A7" w:rsidP="00F744A7">
            <w:pPr>
              <w:pStyle w:val="Default"/>
              <w:rPr>
                <w:bCs/>
                <w:sz w:val="22"/>
                <w:szCs w:val="22"/>
              </w:rPr>
            </w:pPr>
            <w:r w:rsidRPr="00F744A7">
              <w:rPr>
                <w:bCs/>
                <w:sz w:val="22"/>
                <w:szCs w:val="22"/>
              </w:rPr>
              <w:t xml:space="preserve">Портрет в студии при искусственном освещении (поколенный, </w:t>
            </w:r>
            <w:proofErr w:type="spellStart"/>
            <w:r w:rsidRPr="00F744A7">
              <w:rPr>
                <w:bCs/>
                <w:sz w:val="22"/>
                <w:szCs w:val="22"/>
              </w:rPr>
              <w:t>погрудный</w:t>
            </w:r>
            <w:proofErr w:type="spellEnd"/>
            <w:r w:rsidRPr="00F744A7">
              <w:rPr>
                <w:bCs/>
                <w:sz w:val="22"/>
                <w:szCs w:val="22"/>
              </w:rPr>
              <w:t xml:space="preserve">). </w:t>
            </w:r>
          </w:p>
          <w:p w:rsidR="00F744A7" w:rsidRPr="00F744A7" w:rsidRDefault="00F744A7" w:rsidP="00F744A7">
            <w:pPr>
              <w:pStyle w:val="Default"/>
              <w:rPr>
                <w:bCs/>
                <w:sz w:val="22"/>
                <w:szCs w:val="22"/>
              </w:rPr>
            </w:pPr>
            <w:r w:rsidRPr="00F744A7">
              <w:rPr>
                <w:bCs/>
                <w:sz w:val="22"/>
                <w:szCs w:val="22"/>
              </w:rPr>
              <w:t>Портрет в студии при искусственном освещении (</w:t>
            </w:r>
            <w:proofErr w:type="spellStart"/>
            <w:r w:rsidRPr="00F744A7">
              <w:rPr>
                <w:bCs/>
                <w:sz w:val="22"/>
                <w:szCs w:val="22"/>
              </w:rPr>
              <w:t>двухфигурные</w:t>
            </w:r>
            <w:proofErr w:type="spellEnd"/>
            <w:r w:rsidRPr="00F744A7">
              <w:rPr>
                <w:bCs/>
                <w:sz w:val="22"/>
                <w:szCs w:val="22"/>
              </w:rPr>
              <w:t xml:space="preserve">) </w:t>
            </w:r>
          </w:p>
          <w:p w:rsidR="00F744A7" w:rsidRPr="00F744A7" w:rsidRDefault="00F744A7" w:rsidP="00F744A7">
            <w:pPr>
              <w:pStyle w:val="Default"/>
              <w:rPr>
                <w:bCs/>
                <w:sz w:val="22"/>
                <w:szCs w:val="22"/>
              </w:rPr>
            </w:pPr>
            <w:r w:rsidRPr="00F744A7">
              <w:rPr>
                <w:bCs/>
                <w:sz w:val="22"/>
                <w:szCs w:val="22"/>
              </w:rPr>
              <w:t xml:space="preserve">Пейзаж природный и архитектурный. </w:t>
            </w:r>
          </w:p>
          <w:p w:rsidR="00F744A7" w:rsidRPr="00F744A7" w:rsidRDefault="00F744A7" w:rsidP="00F744A7">
            <w:pPr>
              <w:pStyle w:val="Default"/>
              <w:rPr>
                <w:bCs/>
                <w:sz w:val="22"/>
                <w:szCs w:val="22"/>
              </w:rPr>
            </w:pPr>
            <w:r w:rsidRPr="00F744A7">
              <w:rPr>
                <w:bCs/>
                <w:sz w:val="22"/>
                <w:szCs w:val="22"/>
              </w:rPr>
              <w:t>Фото отдельных построек для каталога.</w:t>
            </w:r>
          </w:p>
          <w:p w:rsidR="00F744A7" w:rsidRPr="00F744A7" w:rsidRDefault="00F744A7" w:rsidP="00F744A7">
            <w:pPr>
              <w:pStyle w:val="Default"/>
              <w:rPr>
                <w:bCs/>
                <w:sz w:val="22"/>
                <w:szCs w:val="22"/>
              </w:rPr>
            </w:pPr>
            <w:r w:rsidRPr="00F744A7">
              <w:rPr>
                <w:bCs/>
                <w:sz w:val="22"/>
                <w:szCs w:val="22"/>
              </w:rPr>
              <w:t xml:space="preserve"> Фото-композиция ансамблей для набора открыток "Архитектура Краснодара". </w:t>
            </w:r>
          </w:p>
          <w:p w:rsidR="00F744A7" w:rsidRPr="00F744A7" w:rsidRDefault="00F744A7" w:rsidP="00F744A7">
            <w:pPr>
              <w:pStyle w:val="Default"/>
              <w:rPr>
                <w:bCs/>
                <w:sz w:val="22"/>
                <w:szCs w:val="22"/>
              </w:rPr>
            </w:pPr>
            <w:r w:rsidRPr="00F744A7">
              <w:rPr>
                <w:bCs/>
                <w:sz w:val="22"/>
                <w:szCs w:val="22"/>
              </w:rPr>
              <w:t xml:space="preserve">Фото, обработанное фильтрами с учётом наложения резкости и размытия, а также наложения нерезкой маски на изображение. </w:t>
            </w:r>
          </w:p>
          <w:p w:rsidR="00B75791" w:rsidRPr="005E199C" w:rsidRDefault="00F744A7" w:rsidP="00F744A7">
            <w:pPr>
              <w:pStyle w:val="Default"/>
              <w:rPr>
                <w:bCs/>
                <w:sz w:val="22"/>
                <w:szCs w:val="22"/>
              </w:rPr>
            </w:pPr>
            <w:r w:rsidRPr="00F744A7">
              <w:rPr>
                <w:bCs/>
                <w:sz w:val="22"/>
                <w:szCs w:val="22"/>
              </w:rPr>
              <w:t>Ретушь отснятого фотоматериала</w:t>
            </w:r>
          </w:p>
        </w:tc>
        <w:tc>
          <w:tcPr>
            <w:tcW w:w="2194" w:type="dxa"/>
            <w:tcBorders>
              <w:right w:val="single" w:sz="4" w:space="0" w:color="auto"/>
            </w:tcBorders>
            <w:shd w:val="clear" w:color="auto" w:fill="auto"/>
          </w:tcPr>
          <w:p w:rsidR="00B75791" w:rsidRPr="00182EBB" w:rsidRDefault="00B75791" w:rsidP="00F74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182EBB">
              <w:rPr>
                <w:rFonts w:ascii="Times New Roman" w:eastAsia="Times New Roman" w:hAnsi="Times New Roman" w:cs="Times New Roman"/>
                <w:b/>
                <w:lang w:eastAsia="zh-CN"/>
              </w:rPr>
              <w:t>36</w:t>
            </w:r>
          </w:p>
        </w:tc>
        <w:tc>
          <w:tcPr>
            <w:tcW w:w="1633" w:type="dxa"/>
            <w:tcBorders>
              <w:right w:val="single" w:sz="4" w:space="0" w:color="auto"/>
            </w:tcBorders>
          </w:tcPr>
          <w:p w:rsidR="00B75791" w:rsidRPr="00182EBB" w:rsidRDefault="00B75791" w:rsidP="00F744A7">
            <w:pPr>
              <w:pStyle w:val="Default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ПК 7.1-7.3</w:t>
            </w:r>
            <w:r w:rsidRPr="00182EBB">
              <w:rPr>
                <w:bCs/>
                <w:sz w:val="22"/>
                <w:szCs w:val="22"/>
              </w:rPr>
              <w:t xml:space="preserve"> </w:t>
            </w:r>
          </w:p>
          <w:p w:rsidR="00B75791" w:rsidRPr="00182EBB" w:rsidRDefault="00B75791" w:rsidP="00F74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182EBB">
              <w:rPr>
                <w:rFonts w:ascii="Times New Roman" w:hAnsi="Times New Roman" w:cs="Times New Roman"/>
                <w:bCs/>
              </w:rPr>
              <w:t>ОК 01- ОК 11</w:t>
            </w:r>
          </w:p>
        </w:tc>
      </w:tr>
      <w:tr w:rsidR="00F744A7" w:rsidRPr="00E41869" w:rsidTr="00F744A7">
        <w:trPr>
          <w:trHeight w:val="914"/>
        </w:trPr>
        <w:tc>
          <w:tcPr>
            <w:tcW w:w="11590" w:type="dxa"/>
            <w:gridSpan w:val="5"/>
            <w:shd w:val="clear" w:color="auto" w:fill="auto"/>
          </w:tcPr>
          <w:p w:rsidR="00F744A7" w:rsidRPr="00182EBB" w:rsidRDefault="00F744A7" w:rsidP="00F744A7">
            <w:pPr>
              <w:pStyle w:val="Default"/>
              <w:rPr>
                <w:sz w:val="22"/>
                <w:szCs w:val="22"/>
              </w:rPr>
            </w:pPr>
            <w:r w:rsidRPr="00182EBB">
              <w:rPr>
                <w:b/>
                <w:bCs/>
                <w:sz w:val="22"/>
                <w:szCs w:val="22"/>
              </w:rPr>
              <w:lastRenderedPageBreak/>
              <w:t xml:space="preserve">Производственная практика </w:t>
            </w:r>
          </w:p>
          <w:p w:rsidR="00F744A7" w:rsidRPr="00182EBB" w:rsidRDefault="00F744A7" w:rsidP="00F744A7">
            <w:pPr>
              <w:pStyle w:val="Default"/>
              <w:rPr>
                <w:sz w:val="22"/>
                <w:szCs w:val="22"/>
              </w:rPr>
            </w:pPr>
            <w:r w:rsidRPr="00182EBB">
              <w:rPr>
                <w:b/>
                <w:bCs/>
                <w:sz w:val="22"/>
                <w:szCs w:val="22"/>
              </w:rPr>
              <w:t xml:space="preserve">Виды работ </w:t>
            </w:r>
          </w:p>
          <w:p w:rsidR="00F744A7" w:rsidRPr="00F744A7" w:rsidRDefault="00F744A7" w:rsidP="00F744A7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182EBB">
              <w:rPr>
                <w:sz w:val="22"/>
                <w:szCs w:val="22"/>
              </w:rPr>
              <w:t xml:space="preserve"> </w:t>
            </w:r>
            <w:r>
              <w:t xml:space="preserve">Разработка </w:t>
            </w:r>
            <w:proofErr w:type="spellStart"/>
            <w:r>
              <w:t>портфолио</w:t>
            </w:r>
            <w:proofErr w:type="spellEnd"/>
            <w:r>
              <w:t xml:space="preserve"> рекламных фотографий по различным темам</w:t>
            </w:r>
          </w:p>
        </w:tc>
        <w:tc>
          <w:tcPr>
            <w:tcW w:w="2194" w:type="dxa"/>
            <w:tcBorders>
              <w:right w:val="single" w:sz="4" w:space="0" w:color="auto"/>
            </w:tcBorders>
            <w:shd w:val="clear" w:color="auto" w:fill="auto"/>
          </w:tcPr>
          <w:p w:rsidR="00F744A7" w:rsidRPr="00182EBB" w:rsidRDefault="00F744A7" w:rsidP="00F74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36</w:t>
            </w:r>
          </w:p>
        </w:tc>
        <w:tc>
          <w:tcPr>
            <w:tcW w:w="1633" w:type="dxa"/>
            <w:tcBorders>
              <w:right w:val="single" w:sz="4" w:space="0" w:color="auto"/>
            </w:tcBorders>
          </w:tcPr>
          <w:p w:rsidR="005E199C" w:rsidRPr="00182EBB" w:rsidRDefault="005E199C" w:rsidP="005E199C">
            <w:pPr>
              <w:pStyle w:val="Default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ПК 7.1-7.3</w:t>
            </w:r>
            <w:r w:rsidRPr="00182EBB">
              <w:rPr>
                <w:bCs/>
                <w:sz w:val="22"/>
                <w:szCs w:val="22"/>
              </w:rPr>
              <w:t xml:space="preserve"> </w:t>
            </w:r>
          </w:p>
          <w:p w:rsidR="00F744A7" w:rsidRDefault="005E199C" w:rsidP="005E199C">
            <w:pPr>
              <w:spacing w:after="0" w:line="240" w:lineRule="auto"/>
              <w:jc w:val="center"/>
              <w:rPr>
                <w:bCs/>
              </w:rPr>
            </w:pPr>
            <w:r w:rsidRPr="00182EBB">
              <w:rPr>
                <w:rFonts w:ascii="Times New Roman" w:hAnsi="Times New Roman" w:cs="Times New Roman"/>
                <w:bCs/>
              </w:rPr>
              <w:t>ОК 01- ОК 11</w:t>
            </w:r>
          </w:p>
        </w:tc>
      </w:tr>
      <w:tr w:rsidR="00B75791" w:rsidRPr="00E41869" w:rsidTr="00F744A7">
        <w:tc>
          <w:tcPr>
            <w:tcW w:w="11590" w:type="dxa"/>
            <w:gridSpan w:val="5"/>
            <w:shd w:val="clear" w:color="auto" w:fill="auto"/>
          </w:tcPr>
          <w:p w:rsidR="00B75791" w:rsidRPr="00182EBB" w:rsidRDefault="00B75791" w:rsidP="00F744A7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  <w:r w:rsidRPr="00182EBB"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t>Всего</w:t>
            </w:r>
          </w:p>
        </w:tc>
        <w:tc>
          <w:tcPr>
            <w:tcW w:w="2194" w:type="dxa"/>
            <w:tcBorders>
              <w:right w:val="single" w:sz="4" w:space="0" w:color="auto"/>
            </w:tcBorders>
            <w:shd w:val="clear" w:color="auto" w:fill="auto"/>
          </w:tcPr>
          <w:p w:rsidR="00B75791" w:rsidRPr="00182EBB" w:rsidRDefault="00B75791" w:rsidP="00F74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3</w:t>
            </w:r>
            <w:r w:rsidR="00F744A7">
              <w:rPr>
                <w:rFonts w:ascii="Times New Roman" w:eastAsia="Times New Roman" w:hAnsi="Times New Roman" w:cs="Times New Roman"/>
                <w:b/>
                <w:lang w:eastAsia="zh-CN"/>
              </w:rPr>
              <w:t>60</w:t>
            </w:r>
          </w:p>
        </w:tc>
        <w:tc>
          <w:tcPr>
            <w:tcW w:w="1633" w:type="dxa"/>
            <w:tcBorders>
              <w:right w:val="single" w:sz="4" w:space="0" w:color="auto"/>
            </w:tcBorders>
          </w:tcPr>
          <w:p w:rsidR="00B75791" w:rsidRPr="00182EBB" w:rsidRDefault="00B75791" w:rsidP="00F74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</w:tbl>
    <w:p w:rsidR="00CF37C3" w:rsidRPr="00E41869" w:rsidRDefault="00CF37C3" w:rsidP="00E41869">
      <w:pPr>
        <w:keepNext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outlineLvl w:val="0"/>
        <w:rPr>
          <w:rFonts w:ascii="Times New Roman" w:eastAsia="Times New Roman" w:hAnsi="Times New Roman" w:cs="Times New Roman"/>
          <w:b/>
          <w:sz w:val="6"/>
          <w:szCs w:val="24"/>
          <w:lang w:eastAsia="zh-CN"/>
        </w:rPr>
      </w:pPr>
    </w:p>
    <w:p w:rsidR="00BD1387" w:rsidRDefault="00BD1387" w:rsidP="00633903"/>
    <w:p w:rsidR="00C67ADD" w:rsidRDefault="00C67ADD" w:rsidP="00C67ADD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7ADD" w:rsidRDefault="00C67ADD" w:rsidP="00C67ADD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7ADD" w:rsidRDefault="00C67ADD" w:rsidP="00C67ADD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7DED" w:rsidRDefault="00727DED" w:rsidP="007C6688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5E199C" w:rsidRDefault="005E199C" w:rsidP="007C6688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524B41" w:rsidRDefault="00524B41" w:rsidP="007C6688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524B41" w:rsidRDefault="00524B41" w:rsidP="007C6688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524B41" w:rsidRDefault="00524B41" w:rsidP="007C6688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524B41" w:rsidRDefault="00524B41" w:rsidP="007C6688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524B41" w:rsidRDefault="00524B41" w:rsidP="007C6688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524B41" w:rsidRDefault="00524B41" w:rsidP="007C6688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524B41" w:rsidRDefault="00524B41" w:rsidP="007C6688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524B41" w:rsidRDefault="00524B41" w:rsidP="007C6688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524B41" w:rsidRDefault="00524B41" w:rsidP="007C6688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5E199C" w:rsidRDefault="005E199C" w:rsidP="007C6688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C67ADD" w:rsidRPr="00B679A7" w:rsidRDefault="00C67ADD" w:rsidP="00C67ADD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79A7">
        <w:rPr>
          <w:rFonts w:ascii="Times New Roman" w:hAnsi="Times New Roman" w:cs="Times New Roman"/>
          <w:b/>
          <w:sz w:val="28"/>
          <w:szCs w:val="28"/>
        </w:rPr>
        <w:lastRenderedPageBreak/>
        <w:t>3.3. Содержание практики по профессиональному модулю</w:t>
      </w:r>
    </w:p>
    <w:p w:rsidR="00524B41" w:rsidRPr="00524B41" w:rsidRDefault="00524B41" w:rsidP="00524B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rFonts w:ascii="Times New Roman" w:hAnsi="Times New Roman" w:cs="Times New Roman"/>
          <w:b/>
          <w:i/>
          <w:spacing w:val="-10"/>
          <w:sz w:val="24"/>
          <w:szCs w:val="28"/>
        </w:rPr>
      </w:pPr>
      <w:r w:rsidRPr="00524B41">
        <w:rPr>
          <w:rFonts w:ascii="Times New Roman" w:hAnsi="Times New Roman" w:cs="Times New Roman"/>
          <w:b/>
          <w:i/>
          <w:spacing w:val="-10"/>
          <w:sz w:val="24"/>
          <w:szCs w:val="28"/>
        </w:rPr>
        <w:t>ПМ 07. Выполнение работ по профессии «19460 Фотограф»</w:t>
      </w:r>
    </w:p>
    <w:p w:rsidR="00C67ADD" w:rsidRPr="0061302A" w:rsidRDefault="00C67ADD" w:rsidP="00C67A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61302A">
        <w:rPr>
          <w:rFonts w:ascii="Times New Roman" w:hAnsi="Times New Roman" w:cs="Times New Roman"/>
          <w:b/>
          <w:sz w:val="24"/>
          <w:szCs w:val="28"/>
        </w:rPr>
        <w:t>Объем  и виды учебной и производственной практики  (по профилю специальности)</w:t>
      </w:r>
    </w:p>
    <w:tbl>
      <w:tblPr>
        <w:tblW w:w="12191" w:type="dxa"/>
        <w:tblInd w:w="12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402"/>
        <w:gridCol w:w="1701"/>
        <w:gridCol w:w="7088"/>
      </w:tblGrid>
      <w:tr w:rsidR="00C67ADD" w:rsidRPr="00B679A7" w:rsidTr="00C67ADD">
        <w:trPr>
          <w:trHeight w:val="20"/>
        </w:trPr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67ADD" w:rsidRPr="00B679A7" w:rsidRDefault="00C67ADD" w:rsidP="00C67AD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B679A7">
              <w:rPr>
                <w:rFonts w:ascii="Times New Roman" w:hAnsi="Times New Roman" w:cs="Times New Roman"/>
                <w:b/>
                <w:szCs w:val="28"/>
              </w:rPr>
              <w:t>Вид практики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67ADD" w:rsidRPr="00B679A7" w:rsidRDefault="00C67ADD" w:rsidP="00C67ADD">
            <w:pPr>
              <w:jc w:val="center"/>
              <w:rPr>
                <w:rFonts w:ascii="Times New Roman" w:hAnsi="Times New Roman" w:cs="Times New Roman"/>
                <w:i/>
                <w:iCs/>
                <w:szCs w:val="28"/>
              </w:rPr>
            </w:pPr>
            <w:r w:rsidRPr="00B679A7">
              <w:rPr>
                <w:rFonts w:ascii="Times New Roman" w:hAnsi="Times New Roman" w:cs="Times New Roman"/>
                <w:b/>
                <w:i/>
                <w:iCs/>
                <w:szCs w:val="28"/>
              </w:rPr>
              <w:t>Количество часов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67ADD" w:rsidRPr="00B679A7" w:rsidRDefault="00C67ADD" w:rsidP="00C67ADD">
            <w:pPr>
              <w:jc w:val="center"/>
              <w:rPr>
                <w:rFonts w:ascii="Times New Roman" w:hAnsi="Times New Roman" w:cs="Times New Roman"/>
                <w:b/>
                <w:i/>
                <w:iCs/>
                <w:szCs w:val="28"/>
              </w:rPr>
            </w:pPr>
            <w:r w:rsidRPr="00B679A7">
              <w:rPr>
                <w:rFonts w:ascii="Times New Roman" w:hAnsi="Times New Roman" w:cs="Times New Roman"/>
                <w:b/>
                <w:i/>
                <w:iCs/>
                <w:szCs w:val="28"/>
              </w:rPr>
              <w:t>Форма проведения</w:t>
            </w:r>
          </w:p>
        </w:tc>
      </w:tr>
      <w:tr w:rsidR="00524B41" w:rsidRPr="00B679A7" w:rsidTr="00C67ADD">
        <w:trPr>
          <w:trHeight w:val="20"/>
        </w:trPr>
        <w:tc>
          <w:tcPr>
            <w:tcW w:w="34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4B41" w:rsidRPr="00B679A7" w:rsidRDefault="00524B41" w:rsidP="00C67ADD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Cs w:val="28"/>
              </w:rPr>
              <w:t>Учебная практика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4B41" w:rsidRDefault="00524B41" w:rsidP="00C67ADD">
            <w:pPr>
              <w:jc w:val="center"/>
              <w:rPr>
                <w:rFonts w:ascii="Times New Roman" w:hAnsi="Times New Roman" w:cs="Times New Roman"/>
                <w:b/>
                <w:i/>
                <w:iCs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Cs w:val="28"/>
              </w:rPr>
              <w:t>36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4B41" w:rsidRPr="00B679A7" w:rsidRDefault="004C29B2" w:rsidP="00C67ADD">
            <w:pPr>
              <w:jc w:val="center"/>
              <w:rPr>
                <w:rFonts w:ascii="Times New Roman" w:hAnsi="Times New Roman" w:cs="Times New Roman"/>
                <w:b/>
                <w:i/>
                <w:iCs/>
                <w:szCs w:val="28"/>
              </w:rPr>
            </w:pPr>
            <w:r w:rsidRPr="00B679A7">
              <w:rPr>
                <w:rFonts w:ascii="Times New Roman" w:hAnsi="Times New Roman" w:cs="Times New Roman"/>
                <w:b/>
                <w:i/>
                <w:iCs/>
                <w:szCs w:val="28"/>
              </w:rPr>
              <w:t>концентрированная</w:t>
            </w:r>
          </w:p>
        </w:tc>
      </w:tr>
      <w:tr w:rsidR="00C67ADD" w:rsidRPr="00B679A7" w:rsidTr="00C67ADD">
        <w:trPr>
          <w:trHeight w:val="20"/>
        </w:trPr>
        <w:tc>
          <w:tcPr>
            <w:tcW w:w="34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67ADD" w:rsidRPr="00B679A7" w:rsidRDefault="00C67ADD" w:rsidP="00C67ADD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szCs w:val="28"/>
              </w:rPr>
            </w:pPr>
            <w:proofErr w:type="gramStart"/>
            <w:r w:rsidRPr="00B679A7">
              <w:rPr>
                <w:rFonts w:ascii="Times New Roman" w:hAnsi="Times New Roman" w:cs="Times New Roman"/>
                <w:b/>
                <w:bCs/>
                <w:szCs w:val="28"/>
              </w:rPr>
              <w:t>Производственная</w:t>
            </w:r>
            <w:proofErr w:type="gramEnd"/>
            <w:r w:rsidRPr="00B679A7">
              <w:rPr>
                <w:rFonts w:ascii="Times New Roman" w:hAnsi="Times New Roman" w:cs="Times New Roman"/>
                <w:b/>
                <w:bCs/>
                <w:szCs w:val="28"/>
              </w:rPr>
              <w:t xml:space="preserve"> (по профилю специальности)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67ADD" w:rsidRPr="00B679A7" w:rsidRDefault="00B217C5" w:rsidP="00C67ADD">
            <w:pPr>
              <w:jc w:val="center"/>
              <w:rPr>
                <w:rFonts w:ascii="Times New Roman" w:hAnsi="Times New Roman" w:cs="Times New Roman"/>
                <w:b/>
                <w:i/>
                <w:iCs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Cs w:val="28"/>
              </w:rPr>
              <w:t>36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7ADD" w:rsidRPr="00B679A7" w:rsidRDefault="00C67ADD" w:rsidP="00C67ADD">
            <w:pPr>
              <w:jc w:val="center"/>
              <w:rPr>
                <w:rFonts w:ascii="Times New Roman" w:hAnsi="Times New Roman" w:cs="Times New Roman"/>
                <w:i/>
                <w:iCs/>
                <w:szCs w:val="28"/>
              </w:rPr>
            </w:pPr>
            <w:r w:rsidRPr="00B679A7">
              <w:rPr>
                <w:rFonts w:ascii="Times New Roman" w:hAnsi="Times New Roman" w:cs="Times New Roman"/>
                <w:b/>
                <w:i/>
                <w:iCs/>
                <w:szCs w:val="28"/>
              </w:rPr>
              <w:t>концентрированная</w:t>
            </w:r>
          </w:p>
        </w:tc>
      </w:tr>
      <w:tr w:rsidR="00C67ADD" w:rsidRPr="00B679A7" w:rsidTr="00C67ADD">
        <w:trPr>
          <w:trHeight w:val="20"/>
        </w:trPr>
        <w:tc>
          <w:tcPr>
            <w:tcW w:w="121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67ADD" w:rsidRPr="00F16238" w:rsidRDefault="00C67ADD" w:rsidP="00C67ADD">
            <w:pPr>
              <w:pStyle w:val="ab"/>
              <w:jc w:val="center"/>
              <w:rPr>
                <w:rFonts w:ascii="Times New Roman" w:hAnsi="Times New Roman" w:cs="Times New Roman"/>
                <w:i/>
              </w:rPr>
            </w:pPr>
            <w:bookmarkStart w:id="0" w:name="OLE_LINK13"/>
            <w:bookmarkStart w:id="1" w:name="OLE_LINK14"/>
            <w:r w:rsidRPr="00F16238">
              <w:rPr>
                <w:rFonts w:ascii="Times New Roman" w:hAnsi="Times New Roman" w:cs="Times New Roman"/>
                <w:i/>
              </w:rPr>
              <w:t>Вид аттестации: дифференцированный зачёт</w:t>
            </w:r>
            <w:bookmarkEnd w:id="0"/>
            <w:bookmarkEnd w:id="1"/>
          </w:p>
          <w:p w:rsidR="00C67ADD" w:rsidRPr="00B679A7" w:rsidRDefault="00C67ADD" w:rsidP="00C67ADD">
            <w:pPr>
              <w:pStyle w:val="ab"/>
              <w:jc w:val="center"/>
            </w:pPr>
            <w:r w:rsidRPr="00F16238">
              <w:rPr>
                <w:rFonts w:ascii="Times New Roman" w:hAnsi="Times New Roman" w:cs="Times New Roman"/>
                <w:i/>
              </w:rPr>
              <w:t>Разряд по профессии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="004C29B2" w:rsidRPr="004C29B2">
              <w:rPr>
                <w:rFonts w:ascii="Times New Roman" w:hAnsi="Times New Roman" w:cs="Times New Roman"/>
                <w:b/>
                <w:i/>
              </w:rPr>
              <w:t>«19460 Фотограф»</w:t>
            </w:r>
            <w:r>
              <w:rPr>
                <w:rFonts w:ascii="Times New Roman" w:hAnsi="Times New Roman" w:cs="Times New Roman"/>
                <w:i/>
              </w:rPr>
              <w:t>: 3</w:t>
            </w:r>
          </w:p>
        </w:tc>
      </w:tr>
      <w:tr w:rsidR="00C67ADD" w:rsidRPr="00B679A7" w:rsidTr="00C67ADD">
        <w:trPr>
          <w:trHeight w:val="20"/>
        </w:trPr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7ADD" w:rsidRPr="00B679A7" w:rsidRDefault="00C67ADD" w:rsidP="00C67ADD">
            <w:pPr>
              <w:jc w:val="both"/>
              <w:rPr>
                <w:rFonts w:ascii="Times New Roman" w:hAnsi="Times New Roman" w:cs="Times New Roman"/>
                <w:b/>
                <w:szCs w:val="28"/>
              </w:rPr>
            </w:pPr>
            <w:r w:rsidRPr="00B679A7">
              <w:rPr>
                <w:rFonts w:ascii="Times New Roman" w:hAnsi="Times New Roman" w:cs="Times New Roman"/>
                <w:b/>
                <w:szCs w:val="28"/>
              </w:rPr>
              <w:t>Итого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7ADD" w:rsidRPr="00B679A7" w:rsidRDefault="00524B41" w:rsidP="00C67ADD">
            <w:pPr>
              <w:jc w:val="center"/>
              <w:rPr>
                <w:rFonts w:ascii="Times New Roman" w:hAnsi="Times New Roman" w:cs="Times New Roman"/>
                <w:b/>
                <w:iCs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Cs w:val="28"/>
              </w:rPr>
              <w:t>72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7ADD" w:rsidRPr="00B679A7" w:rsidRDefault="00C67ADD" w:rsidP="00C67ADD">
            <w:pPr>
              <w:jc w:val="center"/>
              <w:rPr>
                <w:rFonts w:ascii="Times New Roman" w:hAnsi="Times New Roman" w:cs="Times New Roman"/>
                <w:i/>
                <w:iCs/>
                <w:szCs w:val="28"/>
              </w:rPr>
            </w:pPr>
          </w:p>
        </w:tc>
      </w:tr>
    </w:tbl>
    <w:p w:rsidR="00C67ADD" w:rsidRDefault="00C67ADD" w:rsidP="00B217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bCs/>
        </w:rPr>
      </w:pPr>
    </w:p>
    <w:p w:rsidR="00221C0E" w:rsidRPr="00B217C5" w:rsidRDefault="00221C0E" w:rsidP="00B217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bCs/>
        </w:rPr>
      </w:pPr>
    </w:p>
    <w:tbl>
      <w:tblPr>
        <w:tblW w:w="15027" w:type="dxa"/>
        <w:tblInd w:w="-35" w:type="dxa"/>
        <w:tblLayout w:type="fixed"/>
        <w:tblLook w:val="0000"/>
      </w:tblPr>
      <w:tblGrid>
        <w:gridCol w:w="710"/>
        <w:gridCol w:w="3969"/>
        <w:gridCol w:w="9356"/>
        <w:gridCol w:w="992"/>
      </w:tblGrid>
      <w:tr w:rsidR="00C67ADD" w:rsidRPr="00F16238" w:rsidTr="00221C0E">
        <w:trPr>
          <w:trHeight w:val="46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F16238">
              <w:rPr>
                <w:rFonts w:ascii="Times New Roman" w:hAnsi="Times New Roman" w:cs="Times New Roman"/>
                <w:b/>
              </w:rPr>
              <w:t>№ вида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F16238">
              <w:rPr>
                <w:rFonts w:ascii="Times New Roman" w:hAnsi="Times New Roman" w:cs="Times New Roman"/>
                <w:b/>
              </w:rPr>
              <w:t xml:space="preserve">        Виды работ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524B41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61302A">
              <w:rPr>
                <w:rFonts w:ascii="Times New Roman" w:hAnsi="Times New Roman" w:cs="Times New Roman"/>
                <w:b/>
                <w:sz w:val="24"/>
              </w:rPr>
              <w:t xml:space="preserve">Тематика заданий по </w:t>
            </w:r>
            <w:r w:rsidR="00524B41">
              <w:rPr>
                <w:rFonts w:ascii="Times New Roman" w:hAnsi="Times New Roman" w:cs="Times New Roman"/>
                <w:b/>
                <w:sz w:val="24"/>
              </w:rPr>
              <w:t>учебной</w:t>
            </w:r>
            <w:r w:rsidRPr="0061302A">
              <w:rPr>
                <w:rFonts w:ascii="Times New Roman" w:hAnsi="Times New Roman" w:cs="Times New Roman"/>
                <w:b/>
                <w:sz w:val="24"/>
              </w:rPr>
              <w:t xml:space="preserve"> практике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36446">
              <w:rPr>
                <w:rFonts w:ascii="Times New Roman" w:hAnsi="Times New Roman" w:cs="Times New Roman"/>
                <w:b/>
                <w:sz w:val="20"/>
              </w:rPr>
              <w:t>Кол-во часов</w:t>
            </w:r>
          </w:p>
        </w:tc>
      </w:tr>
      <w:tr w:rsidR="00B217C5" w:rsidRPr="00F16238" w:rsidTr="00536446">
        <w:trPr>
          <w:trHeight w:val="62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217C5" w:rsidRPr="00F16238" w:rsidRDefault="00524B41" w:rsidP="00B217C5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B217C5" w:rsidRPr="00F16238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217C5" w:rsidRPr="009A5395" w:rsidRDefault="004C29B2" w:rsidP="002163C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Съемка натюрмортов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9B2" w:rsidRPr="004C29B2" w:rsidRDefault="004C29B2" w:rsidP="004C29B2">
            <w:pPr>
              <w:pStyle w:val="Default"/>
              <w:rPr>
                <w:bCs/>
                <w:szCs w:val="22"/>
              </w:rPr>
            </w:pPr>
            <w:r w:rsidRPr="004C29B2">
              <w:rPr>
                <w:bCs/>
                <w:szCs w:val="22"/>
              </w:rPr>
              <w:t>Учебный натюрморт из стеклянных и металлических предметов.</w:t>
            </w:r>
          </w:p>
          <w:p w:rsidR="004C29B2" w:rsidRPr="004C29B2" w:rsidRDefault="004C29B2" w:rsidP="004C29B2">
            <w:pPr>
              <w:pStyle w:val="Default"/>
              <w:rPr>
                <w:bCs/>
                <w:szCs w:val="22"/>
              </w:rPr>
            </w:pPr>
            <w:r w:rsidRPr="004C29B2">
              <w:rPr>
                <w:bCs/>
                <w:szCs w:val="22"/>
              </w:rPr>
              <w:t xml:space="preserve"> Натюрморт из продуктов питания на тему: реклама фруктового сока.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7C5" w:rsidRPr="00F16238" w:rsidRDefault="00B217C5" w:rsidP="00B217C5">
            <w:pPr>
              <w:jc w:val="center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B217C5" w:rsidRPr="00F16238" w:rsidTr="00536446">
        <w:trPr>
          <w:trHeight w:val="76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217C5" w:rsidRPr="00F16238" w:rsidRDefault="00524B41" w:rsidP="00B217C5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B217C5" w:rsidRPr="00F16238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36446" w:rsidRPr="009A5395" w:rsidRDefault="004C29B2" w:rsidP="00B217C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Портретная съемка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C29B2" w:rsidRPr="004C29B2" w:rsidRDefault="004C29B2" w:rsidP="004C29B2">
            <w:pPr>
              <w:pStyle w:val="Default"/>
              <w:rPr>
                <w:bCs/>
                <w:szCs w:val="22"/>
              </w:rPr>
            </w:pPr>
            <w:r w:rsidRPr="004C29B2">
              <w:rPr>
                <w:bCs/>
                <w:szCs w:val="22"/>
              </w:rPr>
              <w:t xml:space="preserve">Портрет в студии при искусственном освещении (в полный рост, по пояс). </w:t>
            </w:r>
          </w:p>
          <w:p w:rsidR="004C29B2" w:rsidRPr="004C29B2" w:rsidRDefault="004C29B2" w:rsidP="004C29B2">
            <w:pPr>
              <w:pStyle w:val="Default"/>
              <w:rPr>
                <w:bCs/>
                <w:szCs w:val="22"/>
              </w:rPr>
            </w:pPr>
            <w:r w:rsidRPr="004C29B2">
              <w:rPr>
                <w:bCs/>
                <w:szCs w:val="22"/>
              </w:rPr>
              <w:t xml:space="preserve">Портрет в студии при искусственном освещении (поколенный, </w:t>
            </w:r>
            <w:proofErr w:type="spellStart"/>
            <w:r w:rsidRPr="004C29B2">
              <w:rPr>
                <w:bCs/>
                <w:szCs w:val="22"/>
              </w:rPr>
              <w:t>погрудный</w:t>
            </w:r>
            <w:proofErr w:type="spellEnd"/>
            <w:r w:rsidRPr="004C29B2">
              <w:rPr>
                <w:bCs/>
                <w:szCs w:val="22"/>
              </w:rPr>
              <w:t xml:space="preserve">). </w:t>
            </w:r>
          </w:p>
          <w:p w:rsidR="00B217C5" w:rsidRPr="00221C0E" w:rsidRDefault="004C29B2" w:rsidP="00221C0E">
            <w:pPr>
              <w:pStyle w:val="Default"/>
              <w:rPr>
                <w:bCs/>
                <w:szCs w:val="22"/>
              </w:rPr>
            </w:pPr>
            <w:r w:rsidRPr="004C29B2">
              <w:rPr>
                <w:bCs/>
                <w:szCs w:val="22"/>
              </w:rPr>
              <w:t>Портрет в студии при искусственном освещении (</w:t>
            </w:r>
            <w:proofErr w:type="spellStart"/>
            <w:r w:rsidRPr="004C29B2">
              <w:rPr>
                <w:bCs/>
                <w:szCs w:val="22"/>
              </w:rPr>
              <w:t>двухфигурные</w:t>
            </w:r>
            <w:proofErr w:type="spellEnd"/>
            <w:r w:rsidRPr="004C29B2">
              <w:rPr>
                <w:bCs/>
                <w:szCs w:val="22"/>
              </w:rPr>
              <w:t xml:space="preserve">)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7C5" w:rsidRPr="00F16238" w:rsidRDefault="00B217C5" w:rsidP="00B217C5">
            <w:pPr>
              <w:jc w:val="center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B217C5" w:rsidRPr="00F16238" w:rsidTr="00221C0E">
        <w:trPr>
          <w:trHeight w:val="553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B217C5" w:rsidRPr="00F16238" w:rsidRDefault="00524B41" w:rsidP="00B217C5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B217C5" w:rsidRPr="00F16238">
              <w:rPr>
                <w:rFonts w:ascii="Times New Roman" w:hAnsi="Times New Roman" w:cs="Times New Roman"/>
              </w:rPr>
              <w:t>.3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</w:tcBorders>
          </w:tcPr>
          <w:p w:rsidR="00B217C5" w:rsidRPr="009A5395" w:rsidRDefault="004C29B2" w:rsidP="00B217C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Пейзажная съемка</w:t>
            </w:r>
          </w:p>
        </w:tc>
        <w:tc>
          <w:tcPr>
            <w:tcW w:w="9356" w:type="dxa"/>
            <w:tcBorders>
              <w:left w:val="single" w:sz="4" w:space="0" w:color="000000"/>
              <w:bottom w:val="single" w:sz="4" w:space="0" w:color="000000"/>
            </w:tcBorders>
          </w:tcPr>
          <w:p w:rsidR="00B217C5" w:rsidRPr="00221C0E" w:rsidRDefault="004C29B2" w:rsidP="00221C0E">
            <w:pPr>
              <w:pStyle w:val="Default"/>
              <w:rPr>
                <w:bCs/>
                <w:szCs w:val="22"/>
              </w:rPr>
            </w:pPr>
            <w:r w:rsidRPr="004C29B2">
              <w:rPr>
                <w:bCs/>
                <w:szCs w:val="22"/>
              </w:rPr>
              <w:t xml:space="preserve">Пейзаж природный и архитектурный. 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9B2" w:rsidRPr="00221C0E" w:rsidRDefault="007C6688" w:rsidP="00221C0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7C6688" w:rsidRPr="00F16238" w:rsidTr="00221C0E">
        <w:trPr>
          <w:trHeight w:val="844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7C6688" w:rsidRPr="00F16238" w:rsidRDefault="00524B41" w:rsidP="00373BAC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7C6688">
              <w:rPr>
                <w:rFonts w:ascii="Times New Roman" w:hAnsi="Times New Roman" w:cs="Times New Roman"/>
              </w:rPr>
              <w:t>.4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</w:tcBorders>
          </w:tcPr>
          <w:p w:rsidR="007C6688" w:rsidRPr="009A5395" w:rsidRDefault="004C29B2" w:rsidP="00373BA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Обработка фотографий</w:t>
            </w:r>
          </w:p>
        </w:tc>
        <w:tc>
          <w:tcPr>
            <w:tcW w:w="9356" w:type="dxa"/>
            <w:tcBorders>
              <w:left w:val="single" w:sz="4" w:space="0" w:color="000000"/>
              <w:bottom w:val="single" w:sz="4" w:space="0" w:color="000000"/>
            </w:tcBorders>
          </w:tcPr>
          <w:p w:rsidR="004C29B2" w:rsidRPr="004C29B2" w:rsidRDefault="004C29B2" w:rsidP="004C29B2">
            <w:pPr>
              <w:pStyle w:val="Default"/>
              <w:rPr>
                <w:bCs/>
                <w:szCs w:val="22"/>
              </w:rPr>
            </w:pPr>
            <w:r w:rsidRPr="004C29B2">
              <w:rPr>
                <w:bCs/>
                <w:szCs w:val="22"/>
              </w:rPr>
              <w:t xml:space="preserve">Фото, обработанное фильтрами с учётом наложения резкости и размытия, а также наложения нерезкой маски на изображение. </w:t>
            </w:r>
          </w:p>
          <w:p w:rsidR="007C6688" w:rsidRPr="009A5395" w:rsidRDefault="004C29B2" w:rsidP="004C29B2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4C29B2">
              <w:rPr>
                <w:rFonts w:ascii="Times New Roman" w:hAnsi="Times New Roman" w:cs="Times New Roman"/>
                <w:bCs/>
                <w:sz w:val="24"/>
              </w:rPr>
              <w:t>Ретушь отснятого фотоматериала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688" w:rsidRDefault="007C6688" w:rsidP="00B217C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7C6688" w:rsidRPr="00F16238" w:rsidTr="00221C0E">
        <w:trPr>
          <w:trHeight w:val="661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7C6688" w:rsidRPr="00F16238" w:rsidRDefault="00524B41" w:rsidP="00B217C5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7C6688">
              <w:rPr>
                <w:rFonts w:ascii="Times New Roman" w:hAnsi="Times New Roman" w:cs="Times New Roman"/>
              </w:rPr>
              <w:t>.5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</w:tcBorders>
          </w:tcPr>
          <w:p w:rsidR="007C6688" w:rsidRPr="009A5395" w:rsidRDefault="00221C0E" w:rsidP="00B217C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Архитектурная съемка</w:t>
            </w:r>
          </w:p>
        </w:tc>
        <w:tc>
          <w:tcPr>
            <w:tcW w:w="9356" w:type="dxa"/>
            <w:tcBorders>
              <w:left w:val="single" w:sz="4" w:space="0" w:color="000000"/>
              <w:bottom w:val="single" w:sz="4" w:space="0" w:color="000000"/>
            </w:tcBorders>
          </w:tcPr>
          <w:p w:rsidR="00221C0E" w:rsidRDefault="00221C0E" w:rsidP="00221C0E">
            <w:pPr>
              <w:pStyle w:val="Default"/>
              <w:rPr>
                <w:bCs/>
                <w:szCs w:val="22"/>
              </w:rPr>
            </w:pPr>
            <w:r w:rsidRPr="004C29B2">
              <w:rPr>
                <w:bCs/>
                <w:szCs w:val="22"/>
              </w:rPr>
              <w:t xml:space="preserve">Фото-композиция ансамблей для набора открыток "Архитектура Краснодара". </w:t>
            </w:r>
          </w:p>
          <w:p w:rsidR="00857D40" w:rsidRDefault="00857D40" w:rsidP="00373BAC">
            <w:pPr>
              <w:shd w:val="clear" w:color="auto" w:fill="FFFFFF"/>
              <w:autoSpaceDE w:val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</w:p>
          <w:p w:rsidR="00857D40" w:rsidRDefault="00221C0E" w:rsidP="00373BAC">
            <w:pPr>
              <w:shd w:val="clear" w:color="auto" w:fill="FFFFFF"/>
              <w:autoSpaceDE w:val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4C29B2">
              <w:rPr>
                <w:rFonts w:ascii="Times New Roman" w:hAnsi="Times New Roman" w:cs="Times New Roman"/>
                <w:bCs/>
                <w:sz w:val="24"/>
              </w:rPr>
              <w:lastRenderedPageBreak/>
              <w:t>Фото отдельных построек для каталога.</w:t>
            </w:r>
          </w:p>
          <w:p w:rsidR="00857D40" w:rsidRPr="00857D40" w:rsidRDefault="00857D40" w:rsidP="00373BAC">
            <w:pPr>
              <w:shd w:val="clear" w:color="auto" w:fill="FFFFFF"/>
              <w:autoSpaceDE w:val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Дифференцированный зачет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7D40" w:rsidRDefault="00221C0E" w:rsidP="00857D4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1C0E">
              <w:rPr>
                <w:rFonts w:ascii="Times New Roman" w:hAnsi="Times New Roman" w:cs="Times New Roman"/>
                <w:b/>
              </w:rPr>
              <w:lastRenderedPageBreak/>
              <w:t>6</w:t>
            </w:r>
          </w:p>
          <w:p w:rsidR="00857D40" w:rsidRPr="00221C0E" w:rsidRDefault="00857D40" w:rsidP="00857D4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4</w:t>
            </w:r>
          </w:p>
          <w:p w:rsidR="00221C0E" w:rsidRPr="00F16238" w:rsidRDefault="00857D40" w:rsidP="00B217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7C6688" w:rsidRPr="00F16238" w:rsidTr="00536446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7C6688" w:rsidRPr="00F16238" w:rsidRDefault="007C6688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2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7C6688" w:rsidRPr="00F16238" w:rsidRDefault="007C6688" w:rsidP="00C67ADD">
            <w:pPr>
              <w:snapToGrid w:val="0"/>
              <w:jc w:val="right"/>
              <w:rPr>
                <w:rFonts w:ascii="Times New Roman" w:hAnsi="Times New Roman" w:cs="Times New Roman"/>
                <w:b/>
              </w:rPr>
            </w:pPr>
            <w:r w:rsidRPr="00F16238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6688" w:rsidRPr="00F16238" w:rsidRDefault="007C6688" w:rsidP="00C67AD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36</w:t>
            </w:r>
          </w:p>
        </w:tc>
      </w:tr>
    </w:tbl>
    <w:p w:rsidR="00C67ADD" w:rsidRDefault="00C67ADD" w:rsidP="00633903"/>
    <w:p w:rsidR="00221C0E" w:rsidRDefault="00221C0E" w:rsidP="00633903"/>
    <w:tbl>
      <w:tblPr>
        <w:tblW w:w="15027" w:type="dxa"/>
        <w:tblInd w:w="-35" w:type="dxa"/>
        <w:tblLayout w:type="fixed"/>
        <w:tblLook w:val="0000"/>
      </w:tblPr>
      <w:tblGrid>
        <w:gridCol w:w="710"/>
        <w:gridCol w:w="3969"/>
        <w:gridCol w:w="9356"/>
        <w:gridCol w:w="992"/>
      </w:tblGrid>
      <w:tr w:rsidR="00221C0E" w:rsidRPr="00F16238" w:rsidTr="00870A02">
        <w:trPr>
          <w:trHeight w:val="48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1C0E" w:rsidRPr="00F16238" w:rsidRDefault="00221C0E" w:rsidP="00870A02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F16238">
              <w:rPr>
                <w:rFonts w:ascii="Times New Roman" w:hAnsi="Times New Roman" w:cs="Times New Roman"/>
                <w:b/>
              </w:rPr>
              <w:t>№ вида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1C0E" w:rsidRPr="00F16238" w:rsidRDefault="00221C0E" w:rsidP="00870A02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F16238">
              <w:rPr>
                <w:rFonts w:ascii="Times New Roman" w:hAnsi="Times New Roman" w:cs="Times New Roman"/>
                <w:b/>
              </w:rPr>
              <w:t xml:space="preserve">        Виды работ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1C0E" w:rsidRPr="00F16238" w:rsidRDefault="00221C0E" w:rsidP="00221C0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61302A">
              <w:rPr>
                <w:rFonts w:ascii="Times New Roman" w:hAnsi="Times New Roman" w:cs="Times New Roman"/>
                <w:b/>
                <w:sz w:val="24"/>
              </w:rPr>
              <w:t xml:space="preserve">Тематика заданий по </w:t>
            </w:r>
            <w:r>
              <w:rPr>
                <w:rFonts w:ascii="Times New Roman" w:hAnsi="Times New Roman" w:cs="Times New Roman"/>
                <w:b/>
                <w:sz w:val="24"/>
              </w:rPr>
              <w:t>производственной</w:t>
            </w:r>
            <w:r w:rsidRPr="0061302A">
              <w:rPr>
                <w:rFonts w:ascii="Times New Roman" w:hAnsi="Times New Roman" w:cs="Times New Roman"/>
                <w:b/>
                <w:sz w:val="24"/>
              </w:rPr>
              <w:t xml:space="preserve"> практике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C0E" w:rsidRPr="00F16238" w:rsidRDefault="00221C0E" w:rsidP="00870A02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536446">
              <w:rPr>
                <w:rFonts w:ascii="Times New Roman" w:hAnsi="Times New Roman" w:cs="Times New Roman"/>
                <w:b/>
                <w:sz w:val="20"/>
              </w:rPr>
              <w:t>Кол-во часов</w:t>
            </w:r>
          </w:p>
        </w:tc>
      </w:tr>
      <w:tr w:rsidR="00221C0E" w:rsidRPr="00F16238" w:rsidTr="00870A02">
        <w:trPr>
          <w:trHeight w:val="62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1C0E" w:rsidRPr="00F16238" w:rsidRDefault="00221C0E" w:rsidP="00870A02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F16238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1C0E" w:rsidRPr="00FD684A" w:rsidRDefault="00221C0E" w:rsidP="00221C0E">
            <w:pPr>
              <w:pStyle w:val="a7"/>
              <w:widowControl w:val="0"/>
              <w:snapToGrid w:val="0"/>
              <w:ind w:left="0" w:firstLine="0"/>
              <w:rPr>
                <w:rFonts w:cs="Times New Roman"/>
                <w:bCs/>
                <w:kern w:val="1"/>
              </w:rPr>
            </w:pPr>
            <w:r>
              <w:rPr>
                <w:rFonts w:cs="Times New Roman"/>
                <w:lang w:eastAsia="zh-CN"/>
              </w:rPr>
              <w:t>Фотосъемка</w:t>
            </w:r>
            <w:r w:rsidRPr="00704465">
              <w:rPr>
                <w:rFonts w:cs="Times New Roman"/>
                <w:lang w:eastAsia="zh-CN"/>
              </w:rPr>
              <w:t>, формирование комплекта фотографий на документы и вывод на печать в соответствии с техническими требованиями и рекомендациями.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1C0E" w:rsidRPr="00E1503A" w:rsidRDefault="00221C0E" w:rsidP="00870A02">
            <w:pPr>
              <w:pStyle w:val="ad"/>
              <w:snapToGrid w:val="0"/>
            </w:pPr>
            <w:r>
              <w:t>П</w:t>
            </w:r>
            <w:r w:rsidRPr="00E1503A">
              <w:t xml:space="preserve">равильно </w:t>
            </w:r>
            <w:r>
              <w:t>выполнить фотосъемку делового портрета, сформировать комплект фотографий и подготовить его к печати (3 комплекта)</w:t>
            </w:r>
          </w:p>
          <w:p w:rsidR="00221C0E" w:rsidRPr="00E1503A" w:rsidRDefault="00221C0E" w:rsidP="00870A02">
            <w:pPr>
              <w:pStyle w:val="ad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C0E" w:rsidRDefault="00221C0E" w:rsidP="00870A0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16238">
              <w:rPr>
                <w:rFonts w:ascii="Times New Roman" w:hAnsi="Times New Roman" w:cs="Times New Roman"/>
                <w:b/>
                <w:bCs/>
              </w:rPr>
              <w:t>6</w:t>
            </w:r>
          </w:p>
          <w:p w:rsidR="00221C0E" w:rsidRPr="00F16238" w:rsidRDefault="00221C0E" w:rsidP="00870A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221C0E" w:rsidRPr="00F16238" w:rsidTr="00870A02">
        <w:trPr>
          <w:trHeight w:val="76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1C0E" w:rsidRPr="00F16238" w:rsidRDefault="00221C0E" w:rsidP="00870A02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F16238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1C0E" w:rsidRPr="00FD684A" w:rsidRDefault="00221C0E" w:rsidP="00870A02">
            <w:pPr>
              <w:pStyle w:val="a7"/>
              <w:widowControl w:val="0"/>
              <w:snapToGrid w:val="0"/>
              <w:ind w:left="0" w:firstLine="0"/>
              <w:rPr>
                <w:rFonts w:cs="Times New Roman"/>
                <w:bCs/>
              </w:rPr>
            </w:pPr>
            <w:r>
              <w:rPr>
                <w:rFonts w:cs="Times New Roman"/>
                <w:lang w:eastAsia="zh-CN"/>
              </w:rPr>
              <w:t>Фотосъемка</w:t>
            </w:r>
            <w:r w:rsidRPr="00704465">
              <w:rPr>
                <w:rFonts w:cs="Times New Roman"/>
                <w:lang w:eastAsia="zh-CN"/>
              </w:rPr>
              <w:t xml:space="preserve"> индивидуальных и групповых портретов с классическими схемами светового и композиционного решения в студии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1C0E" w:rsidRPr="00E1503A" w:rsidRDefault="00221C0E" w:rsidP="00870A02">
            <w:pPr>
              <w:pStyle w:val="ad"/>
              <w:snapToGrid w:val="0"/>
            </w:pPr>
            <w:r>
              <w:t xml:space="preserve">Выполнить </w:t>
            </w:r>
            <w:proofErr w:type="gramStart"/>
            <w:r>
              <w:t>индивидуальный</w:t>
            </w:r>
            <w:proofErr w:type="gramEnd"/>
            <w:r>
              <w:t xml:space="preserve"> и групповой портреты, опираясь на законы композиции и освещения (4 портрета)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C0E" w:rsidRDefault="00221C0E" w:rsidP="00870A0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16238">
              <w:rPr>
                <w:rFonts w:ascii="Times New Roman" w:hAnsi="Times New Roman" w:cs="Times New Roman"/>
                <w:b/>
                <w:bCs/>
              </w:rPr>
              <w:t>6</w:t>
            </w:r>
          </w:p>
          <w:p w:rsidR="00221C0E" w:rsidRPr="00F16238" w:rsidRDefault="00221C0E" w:rsidP="00870A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221C0E" w:rsidRPr="00F16238" w:rsidTr="00857D40">
        <w:trPr>
          <w:trHeight w:val="1314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221C0E" w:rsidRPr="00F16238" w:rsidRDefault="00221C0E" w:rsidP="00870A02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F16238">
              <w:rPr>
                <w:rFonts w:ascii="Times New Roman" w:hAnsi="Times New Roman" w:cs="Times New Roman"/>
              </w:rPr>
              <w:t>.3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</w:tcBorders>
          </w:tcPr>
          <w:p w:rsidR="00221C0E" w:rsidRPr="00E41869" w:rsidRDefault="00221C0E" w:rsidP="00870A02">
            <w:pPr>
              <w:spacing w:after="0" w:line="21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Фотосъемка</w:t>
            </w:r>
            <w:r w:rsidRPr="007044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рекламных 5 продуктов</w:t>
            </w:r>
          </w:p>
          <w:p w:rsidR="00221C0E" w:rsidRPr="00FD684A" w:rsidRDefault="00221C0E" w:rsidP="00870A02">
            <w:pPr>
              <w:pStyle w:val="a7"/>
              <w:widowControl w:val="0"/>
              <w:snapToGrid w:val="0"/>
              <w:ind w:left="0" w:firstLine="0"/>
              <w:rPr>
                <w:rFonts w:cs="Times New Roman"/>
                <w:bCs/>
              </w:rPr>
            </w:pPr>
          </w:p>
        </w:tc>
        <w:tc>
          <w:tcPr>
            <w:tcW w:w="9356" w:type="dxa"/>
            <w:tcBorders>
              <w:left w:val="single" w:sz="4" w:space="0" w:color="000000"/>
              <w:bottom w:val="single" w:sz="4" w:space="0" w:color="000000"/>
            </w:tcBorders>
          </w:tcPr>
          <w:p w:rsidR="00221C0E" w:rsidRDefault="00221C0E" w:rsidP="00870A02">
            <w:pPr>
              <w:pStyle w:val="ad"/>
              <w:snapToGrid w:val="0"/>
            </w:pPr>
            <w:r>
              <w:t xml:space="preserve">Выполнить рекламную фотосъемку 5 продуктов на выбор (ювелирные изделия, аксессуары, косметика, бытовая химия, продукты питания и </w:t>
            </w:r>
            <w:proofErr w:type="spellStart"/>
            <w:r>
              <w:t>тд</w:t>
            </w:r>
            <w:proofErr w:type="spellEnd"/>
            <w:r>
              <w:t>)</w:t>
            </w:r>
          </w:p>
          <w:p w:rsidR="00857D40" w:rsidRPr="00E1503A" w:rsidRDefault="00857D40" w:rsidP="00870A02">
            <w:pPr>
              <w:pStyle w:val="ad"/>
              <w:snapToGrid w:val="0"/>
            </w:pPr>
          </w:p>
          <w:p w:rsidR="00221C0E" w:rsidRPr="00E1503A" w:rsidRDefault="00857D40" w:rsidP="00870A02">
            <w:pPr>
              <w:pStyle w:val="ad"/>
              <w:snapToGrid w:val="0"/>
            </w:pPr>
            <w:r>
              <w:rPr>
                <w:bCs/>
              </w:rPr>
              <w:t>Дифференцированный зачет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C0E" w:rsidRDefault="00221C0E" w:rsidP="00870A0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  <w:p w:rsidR="00221C0E" w:rsidRDefault="00857D40" w:rsidP="00870A0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  <w:p w:rsidR="00221C0E" w:rsidRPr="00857D40" w:rsidRDefault="00857D40" w:rsidP="00857D4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221C0E" w:rsidRPr="00F16238" w:rsidTr="00870A02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:rsidR="00221C0E" w:rsidRPr="00F16238" w:rsidRDefault="00221C0E" w:rsidP="00870A02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2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221C0E" w:rsidRPr="00F16238" w:rsidRDefault="00221C0E" w:rsidP="00870A02">
            <w:pPr>
              <w:snapToGrid w:val="0"/>
              <w:jc w:val="right"/>
              <w:rPr>
                <w:rFonts w:ascii="Times New Roman" w:hAnsi="Times New Roman" w:cs="Times New Roman"/>
                <w:b/>
              </w:rPr>
            </w:pPr>
            <w:r w:rsidRPr="00F16238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C0E" w:rsidRPr="00F16238" w:rsidRDefault="00221C0E" w:rsidP="00870A02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36</w:t>
            </w:r>
          </w:p>
        </w:tc>
      </w:tr>
    </w:tbl>
    <w:p w:rsidR="00221C0E" w:rsidRDefault="00221C0E" w:rsidP="00633903">
      <w:pPr>
        <w:sectPr w:rsidR="00221C0E" w:rsidSect="00E41869">
          <w:pgSz w:w="16838" w:h="11906" w:orient="landscape"/>
          <w:pgMar w:top="567" w:right="1134" w:bottom="1134" w:left="1134" w:header="709" w:footer="709" w:gutter="0"/>
          <w:cols w:space="708"/>
          <w:docGrid w:linePitch="360"/>
        </w:sectPr>
      </w:pPr>
    </w:p>
    <w:p w:rsidR="00BD1387" w:rsidRPr="00BD1387" w:rsidRDefault="00BD1387" w:rsidP="00BD13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28"/>
          <w:lang w:eastAsia="zh-CN"/>
        </w:rPr>
      </w:pPr>
      <w:r w:rsidRPr="00BD1387">
        <w:rPr>
          <w:rFonts w:ascii="Times New Roman" w:eastAsia="Times New Roman" w:hAnsi="Times New Roman" w:cs="Times New Roman"/>
          <w:b/>
          <w:caps/>
          <w:sz w:val="28"/>
          <w:szCs w:val="28"/>
          <w:lang w:eastAsia="zh-CN"/>
        </w:rPr>
        <w:lastRenderedPageBreak/>
        <w:t>4. условия реализации программы МОДУЛЯ</w:t>
      </w:r>
    </w:p>
    <w:p w:rsidR="00BD1387" w:rsidRPr="00BD1387" w:rsidRDefault="00BD1387" w:rsidP="00BD13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6"/>
          <w:szCs w:val="28"/>
          <w:lang w:eastAsia="zh-CN"/>
        </w:rPr>
      </w:pPr>
    </w:p>
    <w:p w:rsidR="00524B41" w:rsidRDefault="00BD1387" w:rsidP="00524B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BD1387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4.1. </w:t>
      </w:r>
      <w:r w:rsidR="00524B41" w:rsidRPr="00524B41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Для реализации программы профессионального модуля должны быть предусмотрены следующие специальные помещения: </w:t>
      </w:r>
    </w:p>
    <w:p w:rsidR="00BD1387" w:rsidRPr="00BD1387" w:rsidRDefault="00BD1387" w:rsidP="00BD13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:rsidR="00BD1387" w:rsidRPr="00BD1387" w:rsidRDefault="00BD1387" w:rsidP="00BD13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BD138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Оборудование учебного кабинета и рабочих мест кабинета:</w:t>
      </w:r>
    </w:p>
    <w:p w:rsidR="00BD1387" w:rsidRPr="00BD1387" w:rsidRDefault="00BD1387" w:rsidP="00BD1387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BD138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посадочные места по количеству </w:t>
      </w:r>
      <w:proofErr w:type="gramStart"/>
      <w:r w:rsidRPr="00BD138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обучающихся</w:t>
      </w:r>
      <w:proofErr w:type="gramEnd"/>
      <w:r w:rsidRPr="00BD138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;</w:t>
      </w:r>
    </w:p>
    <w:p w:rsidR="00BD1387" w:rsidRPr="00BD1387" w:rsidRDefault="00BD1387" w:rsidP="00BD1387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BD138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рабочее место преподавателя;</w:t>
      </w:r>
    </w:p>
    <w:p w:rsidR="00664CDA" w:rsidRPr="00664CDA" w:rsidRDefault="00BD1387" w:rsidP="00664CDA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BD138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систематизированные по типам наглядные пособия: презентации; раздаточный материал, используемые в профессиональной деятельности, учебники и учебные пособия.</w:t>
      </w:r>
    </w:p>
    <w:p w:rsidR="00BD1387" w:rsidRPr="00BD1387" w:rsidRDefault="00BD1387" w:rsidP="00BD1387">
      <w:pPr>
        <w:spacing w:after="0" w:line="240" w:lineRule="auto"/>
        <w:rPr>
          <w:rFonts w:ascii="Times New Roman" w:eastAsia="Times New Roman" w:hAnsi="Times New Roman" w:cs="Times New Roman"/>
          <w:bCs/>
          <w:szCs w:val="28"/>
          <w:lang w:eastAsia="zh-CN"/>
        </w:rPr>
      </w:pPr>
    </w:p>
    <w:p w:rsidR="00BD1387" w:rsidRPr="00BD1387" w:rsidRDefault="00BD1387" w:rsidP="00BD138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D138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Оборудование </w:t>
      </w:r>
      <w:r w:rsidRPr="00BD138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лаборатории </w:t>
      </w:r>
      <w:r w:rsidRPr="00BD138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и рабочих мест лаборатории: </w:t>
      </w:r>
    </w:p>
    <w:p w:rsidR="00BD1387" w:rsidRPr="00BD1387" w:rsidRDefault="00BD1387" w:rsidP="00BD1387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BD138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посадочные места по количеству </w:t>
      </w:r>
      <w:proofErr w:type="gramStart"/>
      <w:r w:rsidRPr="00BD138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обучающихся</w:t>
      </w:r>
      <w:proofErr w:type="gramEnd"/>
      <w:r w:rsidRPr="00BD138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;</w:t>
      </w:r>
    </w:p>
    <w:p w:rsidR="00BD1387" w:rsidRDefault="00BD1387" w:rsidP="00452078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BD138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рабочее место преподавателя</w:t>
      </w:r>
      <w:r w:rsidRPr="00452078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;</w:t>
      </w:r>
    </w:p>
    <w:p w:rsidR="00452078" w:rsidRPr="00452078" w:rsidRDefault="00452078" w:rsidP="00452078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персональные компьютеры, оснащенные </w:t>
      </w:r>
      <w:r w:rsidR="00664CDA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фото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редакторами</w:t>
      </w:r>
      <w:r w:rsidRPr="00452078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;</w:t>
      </w:r>
    </w:p>
    <w:p w:rsidR="00BD1387" w:rsidRDefault="00BD1387" w:rsidP="00BD1387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BD138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систематизированные по типам наглядные пособия: презентации; раздаточный материал, используемые в профессиональной деятельности, учебники и учебные пособия.</w:t>
      </w:r>
    </w:p>
    <w:p w:rsidR="00664CDA" w:rsidRPr="00664CDA" w:rsidRDefault="00664CDA" w:rsidP="00664CDA">
      <w:pPr>
        <w:pStyle w:val="a8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ф</w:t>
      </w:r>
      <w:r w:rsidRPr="00664CDA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отоаппарат </w:t>
      </w:r>
    </w:p>
    <w:p w:rsidR="00664CDA" w:rsidRPr="00664CDA" w:rsidRDefault="00664CDA" w:rsidP="00664CDA">
      <w:pPr>
        <w:pStyle w:val="a8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о</w:t>
      </w:r>
      <w:r w:rsidRPr="00664CDA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бъектив 24-70mm </w:t>
      </w:r>
      <w:proofErr w:type="spellStart"/>
      <w:r w:rsidRPr="00664CDA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f</w:t>
      </w:r>
      <w:proofErr w:type="spellEnd"/>
      <w:r w:rsidRPr="00664CDA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/2.8L II USM </w:t>
      </w:r>
    </w:p>
    <w:p w:rsidR="00664CDA" w:rsidRPr="00664CDA" w:rsidRDefault="00664CDA" w:rsidP="00664CDA">
      <w:pPr>
        <w:pStyle w:val="a8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о</w:t>
      </w:r>
      <w:r w:rsidRPr="00664CDA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бъектив 85mm </w:t>
      </w:r>
      <w:proofErr w:type="spellStart"/>
      <w:r w:rsidRPr="00664CDA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f</w:t>
      </w:r>
      <w:proofErr w:type="spellEnd"/>
      <w:r w:rsidRPr="00664CDA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/1.2L II USM </w:t>
      </w:r>
    </w:p>
    <w:p w:rsidR="00664CDA" w:rsidRPr="00664CDA" w:rsidRDefault="00664CDA" w:rsidP="00664CDA">
      <w:pPr>
        <w:pStyle w:val="a8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о</w:t>
      </w:r>
      <w:r w:rsidRPr="00664CDA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бъектив 16-35mm </w:t>
      </w:r>
      <w:proofErr w:type="spellStart"/>
      <w:r w:rsidRPr="00664CDA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f</w:t>
      </w:r>
      <w:proofErr w:type="spellEnd"/>
      <w:r w:rsidRPr="00664CDA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/2.8L III USM </w:t>
      </w:r>
    </w:p>
    <w:p w:rsidR="00664CDA" w:rsidRPr="00664CDA" w:rsidRDefault="00664CDA" w:rsidP="00664CDA">
      <w:pPr>
        <w:pStyle w:val="a8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о</w:t>
      </w:r>
      <w:r w:rsidRPr="00664CDA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бъектив 70-200mm </w:t>
      </w:r>
      <w:proofErr w:type="spellStart"/>
      <w:r w:rsidRPr="00664CDA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f</w:t>
      </w:r>
      <w:proofErr w:type="spellEnd"/>
      <w:r w:rsidRPr="00664CDA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/2.8L IS III USM </w:t>
      </w:r>
    </w:p>
    <w:p w:rsidR="00664CDA" w:rsidRPr="00664CDA" w:rsidRDefault="00664CDA" w:rsidP="00664CDA">
      <w:pPr>
        <w:pStyle w:val="a8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з</w:t>
      </w:r>
      <w:r w:rsidRPr="00664CDA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арядное устройство для фотокамеры </w:t>
      </w:r>
    </w:p>
    <w:p w:rsidR="00664CDA" w:rsidRDefault="00664CDA" w:rsidP="00664CDA">
      <w:pPr>
        <w:pStyle w:val="a8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аккумулятор для фотокамеры</w:t>
      </w:r>
    </w:p>
    <w:p w:rsidR="00664CDA" w:rsidRDefault="00664CDA" w:rsidP="00664CDA">
      <w:pPr>
        <w:pStyle w:val="a8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отражатели </w:t>
      </w:r>
    </w:p>
    <w:p w:rsidR="00664CDA" w:rsidRDefault="00664CDA" w:rsidP="00664CDA">
      <w:pPr>
        <w:pStyle w:val="a8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фотофоны</w:t>
      </w:r>
      <w:proofErr w:type="spellEnd"/>
    </w:p>
    <w:p w:rsidR="00664CDA" w:rsidRPr="00664CDA" w:rsidRDefault="00664CDA" w:rsidP="00664CDA">
      <w:pPr>
        <w:pStyle w:val="a8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664CDA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профессиональное освещение</w:t>
      </w:r>
    </w:p>
    <w:p w:rsidR="00BD1387" w:rsidRPr="00BD1387" w:rsidRDefault="00BD1387" w:rsidP="00664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:rsidR="00BD1387" w:rsidRPr="00BD1387" w:rsidRDefault="00BD1387" w:rsidP="00BD13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BD138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Технические средства обучения: </w:t>
      </w:r>
    </w:p>
    <w:p w:rsidR="00BD1387" w:rsidRPr="00BD1387" w:rsidRDefault="00BD1387" w:rsidP="00BD138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BD138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проектор;</w:t>
      </w:r>
    </w:p>
    <w:p w:rsidR="00BD1387" w:rsidRPr="00BD1387" w:rsidRDefault="00BD1387" w:rsidP="00BD138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BD138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интерактивная доска;</w:t>
      </w:r>
    </w:p>
    <w:p w:rsidR="00BD1387" w:rsidRPr="00BD1387" w:rsidRDefault="00BD1387" w:rsidP="00BD138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BD138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персональный компьютер;</w:t>
      </w:r>
    </w:p>
    <w:p w:rsidR="00BD1387" w:rsidRPr="00BD1387" w:rsidRDefault="00BD1387" w:rsidP="00BD138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BD138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звуковоспроизводящая аппаратура;</w:t>
      </w:r>
    </w:p>
    <w:p w:rsidR="00BD1387" w:rsidRPr="00BD1387" w:rsidRDefault="00BD1387" w:rsidP="00BD138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BD138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фото-, видеотехника;</w:t>
      </w:r>
    </w:p>
    <w:p w:rsidR="00BD1387" w:rsidRPr="00BD1387" w:rsidRDefault="00BD1387" w:rsidP="00BD138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BD138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сканер;</w:t>
      </w:r>
    </w:p>
    <w:p w:rsidR="00E97C05" w:rsidRDefault="00BD1387" w:rsidP="00E97C05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BD138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принтер.</w:t>
      </w:r>
    </w:p>
    <w:p w:rsidR="00664CDA" w:rsidRDefault="00664CDA" w:rsidP="00E97C05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софтбоксы</w:t>
      </w:r>
      <w:proofErr w:type="spellEnd"/>
    </w:p>
    <w:p w:rsidR="00664CDA" w:rsidRDefault="00664CDA" w:rsidP="00664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:rsidR="00E97C05" w:rsidRDefault="00E97C05" w:rsidP="00E97C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E97C05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Программное обеспечение</w:t>
      </w:r>
    </w:p>
    <w:p w:rsidR="00E97C05" w:rsidRPr="00E97C05" w:rsidRDefault="00E97C05" w:rsidP="00E97C05">
      <w:pPr>
        <w:pStyle w:val="a8"/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E97C0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MS </w:t>
      </w:r>
      <w:proofErr w:type="spellStart"/>
      <w:proofErr w:type="gramStart"/>
      <w:r w:rsidRPr="00E97C05">
        <w:rPr>
          <w:rFonts w:ascii="Times New Roman" w:eastAsia="Times New Roman" w:hAnsi="Times New Roman" w:cs="Times New Roman"/>
          <w:sz w:val="28"/>
          <w:szCs w:val="28"/>
          <w:lang w:eastAsia="zh-CN"/>
        </w:rPr>
        <w:t>О</w:t>
      </w:r>
      <w:proofErr w:type="gramEnd"/>
      <w:r w:rsidRPr="00E97C05">
        <w:rPr>
          <w:rFonts w:ascii="Times New Roman" w:eastAsia="Times New Roman" w:hAnsi="Times New Roman" w:cs="Times New Roman"/>
          <w:sz w:val="28"/>
          <w:szCs w:val="28"/>
          <w:lang w:eastAsia="zh-CN"/>
        </w:rPr>
        <w:t>ffice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>;</w:t>
      </w:r>
    </w:p>
    <w:p w:rsidR="00E97C05" w:rsidRPr="00664CDA" w:rsidRDefault="00E97C05" w:rsidP="00664CDA">
      <w:pPr>
        <w:pStyle w:val="a8"/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proofErr w:type="spellStart"/>
      <w:r w:rsidRPr="00E97C05">
        <w:rPr>
          <w:rFonts w:ascii="Times New Roman" w:eastAsia="Times New Roman" w:hAnsi="Times New Roman" w:cs="Times New Roman"/>
          <w:sz w:val="28"/>
          <w:szCs w:val="28"/>
          <w:lang w:eastAsia="zh-CN"/>
        </w:rPr>
        <w:t>Adobe</w:t>
      </w:r>
      <w:proofErr w:type="spellEnd"/>
      <w:r w:rsidRPr="00E97C0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E97C05">
        <w:rPr>
          <w:rFonts w:ascii="Times New Roman" w:eastAsia="Times New Roman" w:hAnsi="Times New Roman" w:cs="Times New Roman"/>
          <w:sz w:val="28"/>
          <w:szCs w:val="28"/>
          <w:lang w:eastAsia="zh-CN"/>
        </w:rPr>
        <w:t>Photoshop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>;</w:t>
      </w:r>
    </w:p>
    <w:p w:rsidR="00BD1387" w:rsidRPr="00BD1387" w:rsidRDefault="00BD1387" w:rsidP="00BD1387">
      <w:pPr>
        <w:keepNext/>
        <w:spacing w:after="0" w:line="240" w:lineRule="auto"/>
        <w:ind w:firstLine="360"/>
        <w:outlineLvl w:val="4"/>
        <w:rPr>
          <w:rFonts w:ascii="Times New Roman" w:eastAsia="Times New Roman" w:hAnsi="Times New Roman" w:cs="Times New Roman"/>
          <w:b/>
          <w:sz w:val="28"/>
          <w:szCs w:val="24"/>
          <w:lang w:eastAsia="zh-CN"/>
        </w:rPr>
      </w:pPr>
      <w:r w:rsidRPr="00BD138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lastRenderedPageBreak/>
        <w:t xml:space="preserve">4.2. Информационное обеспечение обучения </w:t>
      </w:r>
    </w:p>
    <w:p w:rsidR="00BD1387" w:rsidRPr="00BD1387" w:rsidRDefault="00BD1387" w:rsidP="00BD13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E6752" w:rsidRDefault="00FE6752" w:rsidP="00FE67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Основные источники</w:t>
      </w:r>
    </w:p>
    <w:p w:rsidR="002B18E3" w:rsidRDefault="002B18E3" w:rsidP="00FE67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2B18E3" w:rsidRPr="002B18E3" w:rsidRDefault="002B18E3" w:rsidP="002B18E3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B18E3">
        <w:rPr>
          <w:rFonts w:ascii="Times New Roman" w:eastAsia="Times New Roman" w:hAnsi="Times New Roman" w:cs="Times New Roman"/>
          <w:sz w:val="28"/>
          <w:szCs w:val="28"/>
          <w:lang w:eastAsia="zh-CN"/>
        </w:rPr>
        <w:t>1. Васильев Г.А. Рекламный маркетинг. НИЦ  «Форум», 2019.</w:t>
      </w:r>
    </w:p>
    <w:p w:rsidR="002B18E3" w:rsidRPr="002B18E3" w:rsidRDefault="002B18E3" w:rsidP="002B18E3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B18E3">
        <w:rPr>
          <w:rFonts w:ascii="Times New Roman" w:eastAsia="Times New Roman" w:hAnsi="Times New Roman" w:cs="Times New Roman"/>
          <w:sz w:val="28"/>
          <w:szCs w:val="28"/>
          <w:lang w:eastAsia="zh-CN"/>
        </w:rPr>
        <w:t>2. Гагарин Л.Г. Практикум по информатике. Компьютерная графика и Web-дизайн. «Форум», 2019.</w:t>
      </w:r>
    </w:p>
    <w:p w:rsidR="002B18E3" w:rsidRPr="002B18E3" w:rsidRDefault="002B18E3" w:rsidP="002B18E3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B18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3. Левкина А.В. Фотодело. </w:t>
      </w:r>
      <w:proofErr w:type="gramStart"/>
      <w:r w:rsidRPr="002B18E3">
        <w:rPr>
          <w:rFonts w:ascii="Times New Roman" w:eastAsia="Times New Roman" w:hAnsi="Times New Roman" w:cs="Times New Roman"/>
          <w:sz w:val="28"/>
          <w:szCs w:val="28"/>
          <w:lang w:eastAsia="zh-CN"/>
        </w:rPr>
        <w:t>«</w:t>
      </w:r>
      <w:proofErr w:type="spellStart"/>
      <w:proofErr w:type="gramEnd"/>
      <w:r w:rsidRPr="002B18E3">
        <w:rPr>
          <w:rFonts w:ascii="Times New Roman" w:eastAsia="Times New Roman" w:hAnsi="Times New Roman" w:cs="Times New Roman"/>
          <w:sz w:val="28"/>
          <w:szCs w:val="28"/>
          <w:lang w:eastAsia="zh-CN"/>
        </w:rPr>
        <w:t>Альфа-М</w:t>
      </w:r>
      <w:proofErr w:type="spellEnd"/>
      <w:r w:rsidRPr="002B18E3">
        <w:rPr>
          <w:rFonts w:ascii="Times New Roman" w:eastAsia="Times New Roman" w:hAnsi="Times New Roman" w:cs="Times New Roman"/>
          <w:sz w:val="28"/>
          <w:szCs w:val="28"/>
          <w:lang w:eastAsia="zh-CN"/>
        </w:rPr>
        <w:t>», 2020</w:t>
      </w:r>
    </w:p>
    <w:p w:rsidR="002B18E3" w:rsidRPr="002B18E3" w:rsidRDefault="002B18E3" w:rsidP="002B18E3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B18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4. </w:t>
      </w:r>
      <w:proofErr w:type="spellStart"/>
      <w:r w:rsidRPr="002B18E3">
        <w:rPr>
          <w:rFonts w:ascii="Times New Roman" w:eastAsia="Times New Roman" w:hAnsi="Times New Roman" w:cs="Times New Roman"/>
          <w:sz w:val="28"/>
          <w:szCs w:val="28"/>
          <w:lang w:eastAsia="zh-CN"/>
        </w:rPr>
        <w:t>Мазилкина</w:t>
      </w:r>
      <w:proofErr w:type="spellEnd"/>
      <w:r w:rsidRPr="002B18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Е.И.Основы рекламы. </w:t>
      </w:r>
      <w:proofErr w:type="gramStart"/>
      <w:r w:rsidRPr="002B18E3">
        <w:rPr>
          <w:rFonts w:ascii="Times New Roman" w:eastAsia="Times New Roman" w:hAnsi="Times New Roman" w:cs="Times New Roman"/>
          <w:sz w:val="28"/>
          <w:szCs w:val="28"/>
          <w:lang w:eastAsia="zh-CN"/>
        </w:rPr>
        <w:t>«</w:t>
      </w:r>
      <w:proofErr w:type="spellStart"/>
      <w:proofErr w:type="gramEnd"/>
      <w:r w:rsidRPr="002B18E3">
        <w:rPr>
          <w:rFonts w:ascii="Times New Roman" w:eastAsia="Times New Roman" w:hAnsi="Times New Roman" w:cs="Times New Roman"/>
          <w:sz w:val="28"/>
          <w:szCs w:val="28"/>
          <w:lang w:eastAsia="zh-CN"/>
        </w:rPr>
        <w:t>Альфа-М</w:t>
      </w:r>
      <w:proofErr w:type="spellEnd"/>
      <w:r w:rsidRPr="002B18E3">
        <w:rPr>
          <w:rFonts w:ascii="Times New Roman" w:eastAsia="Times New Roman" w:hAnsi="Times New Roman" w:cs="Times New Roman"/>
          <w:sz w:val="28"/>
          <w:szCs w:val="28"/>
          <w:lang w:eastAsia="zh-CN"/>
        </w:rPr>
        <w:t>», 2019</w:t>
      </w:r>
    </w:p>
    <w:p w:rsidR="002B18E3" w:rsidRPr="002B18E3" w:rsidRDefault="002B18E3" w:rsidP="002B18E3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B18E3">
        <w:rPr>
          <w:rFonts w:ascii="Times New Roman" w:eastAsia="Times New Roman" w:hAnsi="Times New Roman" w:cs="Times New Roman"/>
          <w:sz w:val="28"/>
          <w:szCs w:val="28"/>
          <w:lang w:eastAsia="zh-CN"/>
        </w:rPr>
        <w:t>5. Павлов И. В.Техника и технологии рекламного видео. ОИЦ «Академия», 2018.</w:t>
      </w:r>
    </w:p>
    <w:p w:rsidR="002B18E3" w:rsidRPr="002B18E3" w:rsidRDefault="002B18E3" w:rsidP="002B18E3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B18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6. Секерин В.Д. Рекламная деятельность. </w:t>
      </w:r>
      <w:proofErr w:type="gramStart"/>
      <w:r w:rsidRPr="002B18E3">
        <w:rPr>
          <w:rFonts w:ascii="Times New Roman" w:eastAsia="Times New Roman" w:hAnsi="Times New Roman" w:cs="Times New Roman"/>
          <w:sz w:val="28"/>
          <w:szCs w:val="28"/>
          <w:lang w:eastAsia="zh-CN"/>
        </w:rPr>
        <w:t>«</w:t>
      </w:r>
      <w:proofErr w:type="spellStart"/>
      <w:proofErr w:type="gramEnd"/>
      <w:r w:rsidRPr="002B18E3">
        <w:rPr>
          <w:rFonts w:ascii="Times New Roman" w:eastAsia="Times New Roman" w:hAnsi="Times New Roman" w:cs="Times New Roman"/>
          <w:sz w:val="28"/>
          <w:szCs w:val="28"/>
          <w:lang w:eastAsia="zh-CN"/>
        </w:rPr>
        <w:t>Инфра-М</w:t>
      </w:r>
      <w:proofErr w:type="spellEnd"/>
      <w:r w:rsidRPr="002B18E3">
        <w:rPr>
          <w:rFonts w:ascii="Times New Roman" w:eastAsia="Times New Roman" w:hAnsi="Times New Roman" w:cs="Times New Roman"/>
          <w:sz w:val="28"/>
          <w:szCs w:val="28"/>
          <w:lang w:eastAsia="zh-CN"/>
        </w:rPr>
        <w:t>», 2019.</w:t>
      </w:r>
    </w:p>
    <w:p w:rsidR="002B18E3" w:rsidRPr="002B18E3" w:rsidRDefault="002B18E3" w:rsidP="002B18E3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B18E3">
        <w:rPr>
          <w:rFonts w:ascii="Times New Roman" w:eastAsia="Times New Roman" w:hAnsi="Times New Roman" w:cs="Times New Roman"/>
          <w:sz w:val="28"/>
          <w:szCs w:val="28"/>
          <w:lang w:eastAsia="zh-CN"/>
        </w:rPr>
        <w:t>7. Сухов В.Д. Организация и управление процессом изготовления рекламного продукта. ОИЦ «Академия», 2019.</w:t>
      </w:r>
    </w:p>
    <w:p w:rsidR="002B18E3" w:rsidRPr="002B18E3" w:rsidRDefault="002B18E3" w:rsidP="002B18E3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B18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8. </w:t>
      </w:r>
      <w:proofErr w:type="spellStart"/>
      <w:r w:rsidRPr="002B18E3">
        <w:rPr>
          <w:rFonts w:ascii="Times New Roman" w:eastAsia="Times New Roman" w:hAnsi="Times New Roman" w:cs="Times New Roman"/>
          <w:sz w:val="28"/>
          <w:szCs w:val="28"/>
          <w:lang w:eastAsia="zh-CN"/>
        </w:rPr>
        <w:t>Хапенков</w:t>
      </w:r>
      <w:proofErr w:type="spellEnd"/>
      <w:r w:rsidRPr="002B18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В.Н.Основы рекламной деятельности. ОИЦ «Академия», 2020.</w:t>
      </w:r>
    </w:p>
    <w:p w:rsidR="00FE6752" w:rsidRDefault="00FE6752" w:rsidP="002B18E3">
      <w:pPr>
        <w:spacing w:line="276" w:lineRule="auto"/>
        <w:rPr>
          <w:sz w:val="18"/>
          <w:szCs w:val="28"/>
        </w:rPr>
      </w:pPr>
    </w:p>
    <w:p w:rsidR="00FE6752" w:rsidRDefault="00FE6752" w:rsidP="00FE6752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Дополнительные источники</w:t>
      </w:r>
    </w:p>
    <w:p w:rsidR="002B18E3" w:rsidRPr="002B18E3" w:rsidRDefault="002B18E3" w:rsidP="002B18E3">
      <w:pPr>
        <w:pStyle w:val="ab"/>
        <w:spacing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 </w:t>
      </w:r>
      <w:proofErr w:type="spellStart"/>
      <w:r w:rsidRPr="002B18E3">
        <w:rPr>
          <w:rFonts w:ascii="Times New Roman" w:hAnsi="Times New Roman" w:cs="Times New Roman"/>
          <w:sz w:val="28"/>
        </w:rPr>
        <w:t>Бернадская</w:t>
      </w:r>
      <w:proofErr w:type="spellEnd"/>
      <w:r w:rsidRPr="002B18E3">
        <w:rPr>
          <w:rFonts w:ascii="Times New Roman" w:hAnsi="Times New Roman" w:cs="Times New Roman"/>
          <w:sz w:val="28"/>
        </w:rPr>
        <w:t xml:space="preserve"> Ю.С Текст в рекламе: учеб</w:t>
      </w:r>
      <w:proofErr w:type="gramStart"/>
      <w:r w:rsidRPr="002B18E3">
        <w:rPr>
          <w:rFonts w:ascii="Times New Roman" w:hAnsi="Times New Roman" w:cs="Times New Roman"/>
          <w:sz w:val="28"/>
        </w:rPr>
        <w:t>.</w:t>
      </w:r>
      <w:proofErr w:type="gramEnd"/>
      <w:r w:rsidRPr="002B18E3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2B18E3">
        <w:rPr>
          <w:rFonts w:ascii="Times New Roman" w:hAnsi="Times New Roman" w:cs="Times New Roman"/>
          <w:sz w:val="28"/>
        </w:rPr>
        <w:t>п</w:t>
      </w:r>
      <w:proofErr w:type="gramEnd"/>
      <w:r w:rsidRPr="002B18E3">
        <w:rPr>
          <w:rFonts w:ascii="Times New Roman" w:hAnsi="Times New Roman" w:cs="Times New Roman"/>
          <w:sz w:val="28"/>
        </w:rPr>
        <w:t>особие для студентов вузов. - М. ЮНИТИ-ДАНА, 2020.-288 с.</w:t>
      </w:r>
    </w:p>
    <w:p w:rsidR="002B18E3" w:rsidRDefault="002B18E3" w:rsidP="002B18E3">
      <w:pPr>
        <w:pStyle w:val="ab"/>
        <w:spacing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 </w:t>
      </w:r>
      <w:r w:rsidRPr="002B18E3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2B18E3">
        <w:rPr>
          <w:rFonts w:ascii="Times New Roman" w:hAnsi="Times New Roman" w:cs="Times New Roman"/>
          <w:sz w:val="28"/>
        </w:rPr>
        <w:t>Буковецкая</w:t>
      </w:r>
      <w:proofErr w:type="spellEnd"/>
      <w:r w:rsidRPr="002B18E3">
        <w:rPr>
          <w:rFonts w:ascii="Times New Roman" w:hAnsi="Times New Roman" w:cs="Times New Roman"/>
          <w:sz w:val="28"/>
        </w:rPr>
        <w:t xml:space="preserve"> О.А.</w:t>
      </w:r>
      <w:r w:rsidRPr="002B18E3">
        <w:rPr>
          <w:rFonts w:ascii="Times New Roman" w:hAnsi="Times New Roman" w:cs="Times New Roman"/>
          <w:sz w:val="28"/>
        </w:rPr>
        <w:tab/>
        <w:t>Создание презентаций на ПК. – М.:</w:t>
      </w:r>
      <w:r w:rsidRPr="002B18E3"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 xml:space="preserve"> </w:t>
      </w:r>
      <w:r w:rsidRPr="002B18E3">
        <w:rPr>
          <w:rFonts w:ascii="Times New Roman" w:hAnsi="Times New Roman" w:cs="Times New Roman"/>
          <w:sz w:val="28"/>
        </w:rPr>
        <w:t xml:space="preserve">NT </w:t>
      </w:r>
      <w:proofErr w:type="spellStart"/>
      <w:r w:rsidRPr="002B18E3">
        <w:rPr>
          <w:rFonts w:ascii="Times New Roman" w:hAnsi="Times New Roman" w:cs="Times New Roman"/>
          <w:sz w:val="28"/>
        </w:rPr>
        <w:t>Press</w:t>
      </w:r>
      <w:proofErr w:type="spellEnd"/>
      <w:r w:rsidRPr="002B18E3">
        <w:rPr>
          <w:rFonts w:ascii="Times New Roman" w:hAnsi="Times New Roman" w:cs="Times New Roman"/>
          <w:sz w:val="28"/>
        </w:rPr>
        <w:t>, 2020</w:t>
      </w:r>
      <w:r>
        <w:rPr>
          <w:rFonts w:ascii="Times New Roman" w:hAnsi="Times New Roman" w:cs="Times New Roman"/>
          <w:sz w:val="28"/>
        </w:rPr>
        <w:t xml:space="preserve"> </w:t>
      </w:r>
    </w:p>
    <w:p w:rsidR="002B18E3" w:rsidRDefault="002B18E3" w:rsidP="002B18E3">
      <w:pPr>
        <w:pStyle w:val="ab"/>
        <w:spacing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3. </w:t>
      </w:r>
      <w:r w:rsidRPr="002B18E3">
        <w:rPr>
          <w:rFonts w:ascii="Times New Roman" w:hAnsi="Times New Roman" w:cs="Times New Roman"/>
          <w:sz w:val="28"/>
        </w:rPr>
        <w:t>Викентьев И.Л.</w:t>
      </w:r>
      <w:r>
        <w:rPr>
          <w:rFonts w:ascii="Times New Roman" w:hAnsi="Times New Roman" w:cs="Times New Roman"/>
          <w:sz w:val="28"/>
        </w:rPr>
        <w:t xml:space="preserve"> </w:t>
      </w:r>
      <w:r w:rsidRPr="002B18E3">
        <w:rPr>
          <w:rFonts w:ascii="Times New Roman" w:hAnsi="Times New Roman" w:cs="Times New Roman"/>
          <w:sz w:val="28"/>
        </w:rPr>
        <w:t>Приемы реклам</w:t>
      </w:r>
      <w:r>
        <w:rPr>
          <w:rFonts w:ascii="Times New Roman" w:hAnsi="Times New Roman" w:cs="Times New Roman"/>
          <w:sz w:val="28"/>
        </w:rPr>
        <w:t xml:space="preserve">ы и </w:t>
      </w:r>
      <w:proofErr w:type="spellStart"/>
      <w:r>
        <w:rPr>
          <w:rFonts w:ascii="Times New Roman" w:hAnsi="Times New Roman" w:cs="Times New Roman"/>
          <w:sz w:val="28"/>
        </w:rPr>
        <w:t>Public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Relations</w:t>
      </w:r>
      <w:proofErr w:type="spellEnd"/>
      <w:r>
        <w:rPr>
          <w:rFonts w:ascii="Times New Roman" w:hAnsi="Times New Roman" w:cs="Times New Roman"/>
          <w:sz w:val="28"/>
        </w:rPr>
        <w:t>. Программы-</w:t>
      </w:r>
      <w:r w:rsidRPr="002B18E3">
        <w:rPr>
          <w:rFonts w:ascii="Times New Roman" w:hAnsi="Times New Roman" w:cs="Times New Roman"/>
          <w:sz w:val="28"/>
        </w:rPr>
        <w:t>консультанты:</w:t>
      </w:r>
      <w:r>
        <w:rPr>
          <w:rFonts w:ascii="Times New Roman" w:hAnsi="Times New Roman" w:cs="Times New Roman"/>
          <w:sz w:val="28"/>
        </w:rPr>
        <w:t xml:space="preserve"> </w:t>
      </w:r>
      <w:r w:rsidRPr="002B18E3">
        <w:rPr>
          <w:rFonts w:ascii="Times New Roman" w:hAnsi="Times New Roman" w:cs="Times New Roman"/>
          <w:sz w:val="28"/>
        </w:rPr>
        <w:t>446 примеров, 200 учебных задач, 2</w:t>
      </w:r>
      <w:r>
        <w:rPr>
          <w:rFonts w:ascii="Times New Roman" w:hAnsi="Times New Roman" w:cs="Times New Roman"/>
          <w:sz w:val="28"/>
        </w:rPr>
        <w:t xml:space="preserve">1 практическое приложение, </w:t>
      </w:r>
      <w:proofErr w:type="spellStart"/>
      <w:r>
        <w:rPr>
          <w:rFonts w:ascii="Times New Roman" w:hAnsi="Times New Roman" w:cs="Times New Roman"/>
          <w:sz w:val="28"/>
        </w:rPr>
        <w:t>Спб</w:t>
      </w:r>
      <w:proofErr w:type="spellEnd"/>
      <w:r>
        <w:rPr>
          <w:rFonts w:ascii="Times New Roman" w:hAnsi="Times New Roman" w:cs="Times New Roman"/>
          <w:sz w:val="28"/>
        </w:rPr>
        <w:t xml:space="preserve">, </w:t>
      </w:r>
      <w:r w:rsidRPr="002B18E3">
        <w:rPr>
          <w:rFonts w:ascii="Times New Roman" w:hAnsi="Times New Roman" w:cs="Times New Roman"/>
          <w:sz w:val="28"/>
        </w:rPr>
        <w:t>консалтинговая фирма «ТРИЗ-ШАНС», Изд. дом «Бизнес-Пресса, 2019 г., 406 с.</w:t>
      </w:r>
    </w:p>
    <w:p w:rsidR="002B18E3" w:rsidRPr="002B18E3" w:rsidRDefault="002B18E3" w:rsidP="002B18E3">
      <w:pPr>
        <w:pStyle w:val="ab"/>
        <w:spacing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4. </w:t>
      </w:r>
      <w:proofErr w:type="spellStart"/>
      <w:r w:rsidRPr="002B18E3">
        <w:rPr>
          <w:rFonts w:ascii="Times New Roman" w:hAnsi="Times New Roman" w:cs="Times New Roman"/>
          <w:sz w:val="28"/>
        </w:rPr>
        <w:t>Джулер</w:t>
      </w:r>
      <w:proofErr w:type="spellEnd"/>
      <w:r w:rsidRPr="002B18E3">
        <w:rPr>
          <w:rFonts w:ascii="Times New Roman" w:hAnsi="Times New Roman" w:cs="Times New Roman"/>
          <w:sz w:val="28"/>
        </w:rPr>
        <w:t xml:space="preserve"> А. Джером.</w:t>
      </w:r>
      <w:r>
        <w:rPr>
          <w:rFonts w:ascii="Times New Roman" w:hAnsi="Times New Roman" w:cs="Times New Roman"/>
          <w:sz w:val="28"/>
        </w:rPr>
        <w:t xml:space="preserve"> </w:t>
      </w:r>
      <w:proofErr w:type="spellStart"/>
      <w:proofErr w:type="gramStart"/>
      <w:r w:rsidRPr="002B18E3">
        <w:rPr>
          <w:rFonts w:ascii="Times New Roman" w:hAnsi="Times New Roman" w:cs="Times New Roman"/>
          <w:sz w:val="28"/>
        </w:rPr>
        <w:t>К</w:t>
      </w:r>
      <w:proofErr w:type="gramEnd"/>
      <w:r w:rsidRPr="002B18E3">
        <w:rPr>
          <w:rFonts w:ascii="Times New Roman" w:hAnsi="Times New Roman" w:cs="Times New Roman"/>
          <w:sz w:val="28"/>
        </w:rPr>
        <w:t>реативные</w:t>
      </w:r>
      <w:proofErr w:type="spellEnd"/>
      <w:r w:rsidRPr="002B18E3">
        <w:rPr>
          <w:rFonts w:ascii="Times New Roman" w:hAnsi="Times New Roman" w:cs="Times New Roman"/>
          <w:sz w:val="28"/>
        </w:rPr>
        <w:t xml:space="preserve"> стратегии в рекламе. - </w:t>
      </w:r>
      <w:proofErr w:type="spellStart"/>
      <w:r w:rsidRPr="002B18E3">
        <w:rPr>
          <w:rFonts w:ascii="Times New Roman" w:hAnsi="Times New Roman" w:cs="Times New Roman"/>
          <w:sz w:val="28"/>
        </w:rPr>
        <w:t>Спб</w:t>
      </w:r>
      <w:proofErr w:type="spellEnd"/>
      <w:r w:rsidRPr="002B18E3">
        <w:rPr>
          <w:rFonts w:ascii="Times New Roman" w:hAnsi="Times New Roman" w:cs="Times New Roman"/>
          <w:sz w:val="28"/>
        </w:rPr>
        <w:t xml:space="preserve">.: Питер,2019.- 384 </w:t>
      </w:r>
      <w:proofErr w:type="gramStart"/>
      <w:r w:rsidRPr="002B18E3">
        <w:rPr>
          <w:rFonts w:ascii="Times New Roman" w:hAnsi="Times New Roman" w:cs="Times New Roman"/>
          <w:sz w:val="28"/>
        </w:rPr>
        <w:t>с</w:t>
      </w:r>
      <w:proofErr w:type="gramEnd"/>
      <w:r w:rsidRPr="002B18E3">
        <w:rPr>
          <w:rFonts w:ascii="Times New Roman" w:hAnsi="Times New Roman" w:cs="Times New Roman"/>
          <w:sz w:val="28"/>
        </w:rPr>
        <w:t>.</w:t>
      </w:r>
    </w:p>
    <w:p w:rsidR="002B18E3" w:rsidRPr="002B18E3" w:rsidRDefault="002B18E3" w:rsidP="002B18E3">
      <w:pPr>
        <w:pStyle w:val="ab"/>
        <w:spacing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5. </w:t>
      </w:r>
      <w:proofErr w:type="spellStart"/>
      <w:r w:rsidRPr="002B18E3">
        <w:rPr>
          <w:rFonts w:ascii="Times New Roman" w:hAnsi="Times New Roman" w:cs="Times New Roman"/>
          <w:sz w:val="28"/>
        </w:rPr>
        <w:t>Назайкин</w:t>
      </w:r>
      <w:proofErr w:type="spellEnd"/>
      <w:r w:rsidRPr="002B18E3">
        <w:rPr>
          <w:rFonts w:ascii="Times New Roman" w:hAnsi="Times New Roman" w:cs="Times New Roman"/>
          <w:sz w:val="28"/>
        </w:rPr>
        <w:t xml:space="preserve"> А.Н.</w:t>
      </w:r>
      <w:r w:rsidRPr="002B18E3">
        <w:rPr>
          <w:rFonts w:ascii="Times New Roman" w:hAnsi="Times New Roman" w:cs="Times New Roman"/>
          <w:sz w:val="28"/>
        </w:rPr>
        <w:tab/>
        <w:t xml:space="preserve">Рекламный текст в современных </w:t>
      </w:r>
      <w:r>
        <w:rPr>
          <w:rFonts w:ascii="Times New Roman" w:hAnsi="Times New Roman" w:cs="Times New Roman"/>
          <w:sz w:val="28"/>
        </w:rPr>
        <w:t xml:space="preserve">СМИ: практическое пособие.- М.: </w:t>
      </w:r>
      <w:proofErr w:type="spellStart"/>
      <w:r w:rsidRPr="002B18E3">
        <w:rPr>
          <w:rFonts w:ascii="Times New Roman" w:hAnsi="Times New Roman" w:cs="Times New Roman"/>
          <w:sz w:val="28"/>
        </w:rPr>
        <w:t>Эксмо</w:t>
      </w:r>
      <w:proofErr w:type="spellEnd"/>
      <w:r w:rsidRPr="002B18E3">
        <w:rPr>
          <w:rFonts w:ascii="Times New Roman" w:hAnsi="Times New Roman" w:cs="Times New Roman"/>
          <w:sz w:val="28"/>
        </w:rPr>
        <w:t>, 2019.- 352 с.</w:t>
      </w:r>
    </w:p>
    <w:p w:rsidR="002B18E3" w:rsidRPr="002B18E3" w:rsidRDefault="002B18E3" w:rsidP="002B18E3">
      <w:pPr>
        <w:pStyle w:val="ab"/>
        <w:spacing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6. </w:t>
      </w:r>
      <w:proofErr w:type="spellStart"/>
      <w:r w:rsidRPr="002B18E3">
        <w:rPr>
          <w:rFonts w:ascii="Times New Roman" w:hAnsi="Times New Roman" w:cs="Times New Roman"/>
          <w:sz w:val="28"/>
        </w:rPr>
        <w:t>Петюшкин</w:t>
      </w:r>
      <w:proofErr w:type="spellEnd"/>
      <w:r w:rsidRPr="002B18E3">
        <w:rPr>
          <w:rFonts w:ascii="Times New Roman" w:hAnsi="Times New Roman" w:cs="Times New Roman"/>
          <w:sz w:val="28"/>
        </w:rPr>
        <w:t xml:space="preserve"> А. В.</w:t>
      </w:r>
      <w:r>
        <w:rPr>
          <w:rFonts w:ascii="Times New Roman" w:hAnsi="Times New Roman" w:cs="Times New Roman"/>
          <w:sz w:val="28"/>
        </w:rPr>
        <w:t xml:space="preserve"> Основы </w:t>
      </w:r>
      <w:proofErr w:type="spellStart"/>
      <w:r>
        <w:rPr>
          <w:rFonts w:ascii="Times New Roman" w:hAnsi="Times New Roman" w:cs="Times New Roman"/>
          <w:sz w:val="28"/>
        </w:rPr>
        <w:t>баннерной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рекламы</w:t>
      </w:r>
      <w:proofErr w:type="gramStart"/>
      <w:r>
        <w:rPr>
          <w:rFonts w:ascii="Times New Roman" w:hAnsi="Times New Roman" w:cs="Times New Roman"/>
          <w:sz w:val="28"/>
        </w:rPr>
        <w:t>.-</w:t>
      </w:r>
      <w:proofErr w:type="gramEnd"/>
      <w:r>
        <w:rPr>
          <w:rFonts w:ascii="Times New Roman" w:hAnsi="Times New Roman" w:cs="Times New Roman"/>
          <w:sz w:val="28"/>
        </w:rPr>
        <w:t>СПб</w:t>
      </w:r>
      <w:proofErr w:type="spellEnd"/>
      <w:r>
        <w:rPr>
          <w:rFonts w:ascii="Times New Roman" w:hAnsi="Times New Roman" w:cs="Times New Roman"/>
          <w:sz w:val="28"/>
        </w:rPr>
        <w:t xml:space="preserve">.: </w:t>
      </w:r>
      <w:proofErr w:type="spellStart"/>
      <w:r w:rsidRPr="002B18E3">
        <w:rPr>
          <w:rFonts w:ascii="Times New Roman" w:hAnsi="Times New Roman" w:cs="Times New Roman"/>
          <w:sz w:val="28"/>
        </w:rPr>
        <w:t>БХВ-Петербург</w:t>
      </w:r>
      <w:proofErr w:type="spellEnd"/>
      <w:r w:rsidRPr="002B18E3">
        <w:rPr>
          <w:rFonts w:ascii="Times New Roman" w:hAnsi="Times New Roman" w:cs="Times New Roman"/>
          <w:sz w:val="28"/>
        </w:rPr>
        <w:t>, 2020.- 464 с.</w:t>
      </w:r>
    </w:p>
    <w:p w:rsidR="002B18E3" w:rsidRPr="002B18E3" w:rsidRDefault="00BE22DF" w:rsidP="002B18E3">
      <w:pPr>
        <w:pStyle w:val="ab"/>
        <w:spacing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7. </w:t>
      </w:r>
      <w:r w:rsidRPr="002B18E3">
        <w:rPr>
          <w:rFonts w:ascii="Times New Roman" w:hAnsi="Times New Roman" w:cs="Times New Roman"/>
          <w:sz w:val="28"/>
        </w:rPr>
        <w:t xml:space="preserve">Уильямс Р. </w:t>
      </w:r>
      <w:proofErr w:type="spellStart"/>
      <w:r w:rsidR="002B18E3" w:rsidRPr="002B18E3">
        <w:rPr>
          <w:rFonts w:ascii="Times New Roman" w:hAnsi="Times New Roman" w:cs="Times New Roman"/>
          <w:sz w:val="28"/>
        </w:rPr>
        <w:t>Недизайнерская</w:t>
      </w:r>
      <w:proofErr w:type="spellEnd"/>
      <w:r w:rsidR="002B18E3" w:rsidRPr="002B18E3">
        <w:rPr>
          <w:rFonts w:ascii="Times New Roman" w:hAnsi="Times New Roman" w:cs="Times New Roman"/>
          <w:sz w:val="28"/>
        </w:rPr>
        <w:t xml:space="preserve"> книга о дизайне. Основы дизайна и </w:t>
      </w:r>
      <w:proofErr w:type="spellStart"/>
      <w:r>
        <w:rPr>
          <w:rFonts w:ascii="Times New Roman" w:hAnsi="Times New Roman" w:cs="Times New Roman"/>
          <w:sz w:val="28"/>
        </w:rPr>
        <w:t>типографика</w:t>
      </w:r>
      <w:proofErr w:type="spellEnd"/>
      <w:r>
        <w:rPr>
          <w:rFonts w:ascii="Times New Roman" w:hAnsi="Times New Roman" w:cs="Times New Roman"/>
          <w:sz w:val="28"/>
        </w:rPr>
        <w:t xml:space="preserve"> для новичков.- </w:t>
      </w:r>
      <w:proofErr w:type="spellStart"/>
      <w:r>
        <w:rPr>
          <w:rFonts w:ascii="Times New Roman" w:hAnsi="Times New Roman" w:cs="Times New Roman"/>
          <w:sz w:val="28"/>
        </w:rPr>
        <w:t>Спб</w:t>
      </w:r>
      <w:proofErr w:type="spellEnd"/>
      <w:r>
        <w:rPr>
          <w:rFonts w:ascii="Times New Roman" w:hAnsi="Times New Roman" w:cs="Times New Roman"/>
          <w:sz w:val="28"/>
        </w:rPr>
        <w:t xml:space="preserve">. </w:t>
      </w:r>
      <w:r w:rsidR="002B18E3" w:rsidRPr="002B18E3">
        <w:rPr>
          <w:rFonts w:ascii="Times New Roman" w:hAnsi="Times New Roman" w:cs="Times New Roman"/>
          <w:sz w:val="28"/>
        </w:rPr>
        <w:t xml:space="preserve">ВЕСЬ, 2019.- 128 </w:t>
      </w:r>
      <w:proofErr w:type="gramStart"/>
      <w:r w:rsidR="002B18E3" w:rsidRPr="002B18E3">
        <w:rPr>
          <w:rFonts w:ascii="Times New Roman" w:hAnsi="Times New Roman" w:cs="Times New Roman"/>
          <w:sz w:val="28"/>
        </w:rPr>
        <w:t>с</w:t>
      </w:r>
      <w:proofErr w:type="gramEnd"/>
      <w:r w:rsidR="002B18E3" w:rsidRPr="002B18E3">
        <w:rPr>
          <w:rFonts w:ascii="Times New Roman" w:hAnsi="Times New Roman" w:cs="Times New Roman"/>
          <w:sz w:val="28"/>
        </w:rPr>
        <w:t>.</w:t>
      </w:r>
    </w:p>
    <w:p w:rsidR="00664CDA" w:rsidRDefault="00BE22DF" w:rsidP="002B18E3">
      <w:pPr>
        <w:pStyle w:val="ab"/>
        <w:spacing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8. </w:t>
      </w:r>
      <w:proofErr w:type="spellStart"/>
      <w:r>
        <w:rPr>
          <w:rFonts w:ascii="Times New Roman" w:hAnsi="Times New Roman" w:cs="Times New Roman"/>
          <w:sz w:val="28"/>
        </w:rPr>
        <w:t>Яцюк</w:t>
      </w:r>
      <w:proofErr w:type="spellEnd"/>
      <w:r>
        <w:rPr>
          <w:rFonts w:ascii="Times New Roman" w:hAnsi="Times New Roman" w:cs="Times New Roman"/>
          <w:sz w:val="28"/>
        </w:rPr>
        <w:t xml:space="preserve"> О.Г. </w:t>
      </w:r>
      <w:r w:rsidR="002B18E3" w:rsidRPr="002B18E3">
        <w:rPr>
          <w:rFonts w:ascii="Times New Roman" w:hAnsi="Times New Roman" w:cs="Times New Roman"/>
          <w:sz w:val="28"/>
        </w:rPr>
        <w:t>Компьютерные технологии в дизай</w:t>
      </w:r>
      <w:r>
        <w:rPr>
          <w:rFonts w:ascii="Times New Roman" w:hAnsi="Times New Roman" w:cs="Times New Roman"/>
          <w:sz w:val="28"/>
        </w:rPr>
        <w:t xml:space="preserve">не: Эффективная реклама.- </w:t>
      </w:r>
      <w:proofErr w:type="spellStart"/>
      <w:r>
        <w:rPr>
          <w:rFonts w:ascii="Times New Roman" w:hAnsi="Times New Roman" w:cs="Times New Roman"/>
          <w:sz w:val="28"/>
        </w:rPr>
        <w:t>Спб</w:t>
      </w:r>
      <w:proofErr w:type="spellEnd"/>
      <w:r>
        <w:rPr>
          <w:rFonts w:ascii="Times New Roman" w:hAnsi="Times New Roman" w:cs="Times New Roman"/>
          <w:sz w:val="28"/>
        </w:rPr>
        <w:t xml:space="preserve">.: </w:t>
      </w:r>
      <w:proofErr w:type="spellStart"/>
      <w:r w:rsidR="002B18E3" w:rsidRPr="002B18E3">
        <w:rPr>
          <w:rFonts w:ascii="Times New Roman" w:hAnsi="Times New Roman" w:cs="Times New Roman"/>
          <w:sz w:val="28"/>
        </w:rPr>
        <w:t>БХВ-Петербург</w:t>
      </w:r>
      <w:proofErr w:type="spellEnd"/>
      <w:r w:rsidR="002B18E3" w:rsidRPr="002B18E3">
        <w:rPr>
          <w:rFonts w:ascii="Times New Roman" w:hAnsi="Times New Roman" w:cs="Times New Roman"/>
          <w:sz w:val="28"/>
        </w:rPr>
        <w:t>, 2018.- 432 с.</w:t>
      </w:r>
    </w:p>
    <w:p w:rsidR="002B18E3" w:rsidRPr="00791B3D" w:rsidRDefault="002B18E3" w:rsidP="002B18E3">
      <w:pPr>
        <w:pStyle w:val="ab"/>
        <w:spacing w:line="276" w:lineRule="auto"/>
        <w:rPr>
          <w:rFonts w:ascii="Times New Roman" w:hAnsi="Times New Roman" w:cs="Times New Roman"/>
          <w:sz w:val="28"/>
          <w:lang w:eastAsia="zh-CN"/>
        </w:rPr>
      </w:pPr>
    </w:p>
    <w:p w:rsidR="00FE6752" w:rsidRPr="00BE22DF" w:rsidRDefault="00FE6752" w:rsidP="00FE6752">
      <w:pPr>
        <w:suppressAutoHyphens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BE22D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Интернет-ресурсы:</w:t>
      </w:r>
    </w:p>
    <w:p w:rsidR="00664CDA" w:rsidRPr="00664CDA" w:rsidRDefault="00664CDA" w:rsidP="00664C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64CD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 Учебник по </w:t>
      </w:r>
      <w:proofErr w:type="spellStart"/>
      <w:r w:rsidRPr="00664CDA">
        <w:rPr>
          <w:rFonts w:ascii="Times New Roman" w:eastAsia="Times New Roman" w:hAnsi="Times New Roman" w:cs="Times New Roman"/>
          <w:sz w:val="28"/>
          <w:szCs w:val="28"/>
          <w:lang w:eastAsia="zh-CN"/>
        </w:rPr>
        <w:t>фотошоп</w:t>
      </w:r>
      <w:proofErr w:type="spellEnd"/>
      <w:r w:rsidRPr="00664CD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 Код доступа https://photoshoplessons.ru/book </w:t>
      </w:r>
    </w:p>
    <w:p w:rsidR="00664CDA" w:rsidRPr="00664CDA" w:rsidRDefault="00664CDA" w:rsidP="00664C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64CD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2. Сайт группы компаний «F-FOTO». Оборудование для фотосъёмки. Обзоры и статьи. Форма доступа: http://www.f-foto.ru/ </w:t>
      </w:r>
    </w:p>
    <w:p w:rsidR="001D6A10" w:rsidRDefault="00664CDA" w:rsidP="00664CD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zh-CN"/>
        </w:rPr>
      </w:pPr>
      <w:r w:rsidRPr="00664CDA">
        <w:rPr>
          <w:rFonts w:ascii="Times New Roman" w:eastAsia="Times New Roman" w:hAnsi="Times New Roman" w:cs="Times New Roman"/>
          <w:sz w:val="28"/>
          <w:szCs w:val="28"/>
          <w:lang w:eastAsia="zh-CN"/>
        </w:rPr>
        <w:t>3. Сайт "MADEART - все для дизайнера".</w:t>
      </w:r>
    </w:p>
    <w:p w:rsidR="00664CDA" w:rsidRDefault="00664CDA" w:rsidP="00664CD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:rsidR="00BD1387" w:rsidRPr="00BD1387" w:rsidRDefault="00BD1387" w:rsidP="00BD1387">
      <w:pPr>
        <w:keepNext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BD138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lastRenderedPageBreak/>
        <w:t>4.3. Общие требования к органи</w:t>
      </w:r>
      <w:r w:rsidR="0024057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зации образовательного процесса</w:t>
      </w:r>
    </w:p>
    <w:p w:rsidR="00BD1387" w:rsidRPr="00664CDA" w:rsidRDefault="00BD1387" w:rsidP="00664CDA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</w:pPr>
      <w:r w:rsidRPr="00FE675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Освоение </w:t>
      </w:r>
      <w:r w:rsidR="00664CD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ПМ 07</w:t>
      </w:r>
      <w:r w:rsidR="00664CDA" w:rsidRPr="00664CD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Выполнение работ по профессии «19460 Фотограф»</w:t>
      </w:r>
      <w:r w:rsidR="00664CDA"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  <w:t xml:space="preserve"> </w:t>
      </w:r>
      <w:r w:rsidRPr="00FE675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прои</w:t>
      </w:r>
      <w:r w:rsidR="009C0A58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зводится в соответствии с учебны</w:t>
      </w:r>
      <w:r w:rsidRPr="00FE675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м планом по специальности </w:t>
      </w:r>
      <w:r w:rsidR="00361BE4" w:rsidRPr="00FE675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42.02.01</w:t>
      </w:r>
      <w:r w:rsidRPr="00FE675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«Реклама» и календарным графиком, утвержденным директором колледжа. </w:t>
      </w:r>
    </w:p>
    <w:p w:rsidR="00BD1387" w:rsidRPr="00FE6752" w:rsidRDefault="00BD1387" w:rsidP="00BD1387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FE675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Образовательный процесс организуется строго по расписанию занятий, утвержденному заместителем директора по УР. График освоения ПМ предполагает </w:t>
      </w:r>
      <w:r w:rsidR="00664CD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освоение МДК 07</w:t>
      </w:r>
      <w:r w:rsidRPr="00FE675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.01. </w:t>
      </w:r>
      <w:proofErr w:type="gramStart"/>
      <w:r w:rsidRPr="00FE675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«</w:t>
      </w:r>
      <w:r w:rsidR="007E2638" w:rsidRPr="00FE675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Технология выполнения </w:t>
      </w:r>
      <w:r w:rsidR="00664CD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фотографии</w:t>
      </w:r>
      <w:r w:rsidRPr="00FE675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», включающих в себя практические занятия. </w:t>
      </w:r>
      <w:proofErr w:type="gramEnd"/>
    </w:p>
    <w:p w:rsidR="00BD1387" w:rsidRPr="00FE6752" w:rsidRDefault="00BD1387" w:rsidP="00BD1387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FE675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Изучение </w:t>
      </w:r>
      <w:r w:rsidR="007E2638" w:rsidRPr="00FE675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практического</w:t>
      </w:r>
      <w:r w:rsidRPr="00FE675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материала может проводиться как в каждой группе, так и для нескольких групп (при наличии нескольких групп на специальности).</w:t>
      </w:r>
    </w:p>
    <w:p w:rsidR="00BD1387" w:rsidRPr="00FE6752" w:rsidRDefault="00BD1387" w:rsidP="00BD1387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FE675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В процессе освоения ПМ предполагается проведение рубежного контроля знаний, умений у студентов. Сдача рубежного контроля (РК) является обязательной для всех обучающихся. Результатом освоения ПМ выступают ПК, оценка которых представляет собой создание и сбор свидетельств деятельности на основе заранее определенных критериев. </w:t>
      </w:r>
    </w:p>
    <w:p w:rsidR="00BD1387" w:rsidRPr="00FE6752" w:rsidRDefault="00BD1387" w:rsidP="00BD1387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FE675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С целью оказания помощи студентам при освоении практического материала, выполнения самостоятельной работы разрабатываются учебно-методические комплексы (кейсы студентов).</w:t>
      </w:r>
    </w:p>
    <w:p w:rsidR="00BD1387" w:rsidRPr="00FE6752" w:rsidRDefault="00BD1387" w:rsidP="00BD1387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FE675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С целью методического обеспечения прохождения учебной</w:t>
      </w:r>
      <w:r w:rsidR="007E2638" w:rsidRPr="00FE675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и производственной  практики </w:t>
      </w:r>
      <w:r w:rsidRPr="00FE675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разрабатываются методические рекомендации для студентов.</w:t>
      </w:r>
    </w:p>
    <w:p w:rsidR="00BD1387" w:rsidRPr="00FE6752" w:rsidRDefault="00BD1387" w:rsidP="00BD1387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FE675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При освоении ПМ каждым преподавателем устанавливаются часы дополнительных занятий, в рамках которых для всех желающих проводятся консультации. График проведения консультаций размещен на входной двери каждого учебного кабинета и/или лаборатории. </w:t>
      </w:r>
    </w:p>
    <w:p w:rsidR="00736A65" w:rsidRPr="00664CDA" w:rsidRDefault="00736A65" w:rsidP="00664CDA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</w:pPr>
      <w:r w:rsidRPr="00FE675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Обязательным условием допуска к производственной практике в рамках профессионального модуля</w:t>
      </w:r>
      <w:r w:rsidRPr="00FE6752">
        <w:rPr>
          <w:sz w:val="28"/>
          <w:szCs w:val="28"/>
        </w:rPr>
        <w:t xml:space="preserve"> </w:t>
      </w:r>
      <w:r w:rsidR="00664CDA" w:rsidRPr="00664CD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ПМ 07. Выполнение работ по профессии «19460 Фотограф»</w:t>
      </w:r>
      <w:r w:rsidRPr="00664CD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, </w:t>
      </w:r>
      <w:r w:rsidRPr="00FE675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является освоение учебной практики  для получения первичных профессиональных навыков в рамках профессионального модуля</w:t>
      </w:r>
      <w:r w:rsidR="006325D1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.</w:t>
      </w:r>
    </w:p>
    <w:p w:rsidR="00BD1387" w:rsidRPr="00FE6752" w:rsidRDefault="00BD1387" w:rsidP="00BD1387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FE675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Текущий учет результатов освоения ПМ производится в журнале по ПМ. Наличие оценок по ЛПР и рубежному контролю является для каждого студента обязательным. В случае отсутствия оценок за ЛПР и ТРК студент не допускается до сдачи квалификационного экзамена по ПМ.</w:t>
      </w:r>
    </w:p>
    <w:p w:rsidR="00BD1387" w:rsidRDefault="00FE6752" w:rsidP="00FE6752">
      <w:pPr>
        <w:tabs>
          <w:tab w:val="left" w:pos="5685"/>
        </w:tabs>
      </w:pPr>
      <w:r w:rsidRPr="00FE6752">
        <w:rPr>
          <w:sz w:val="28"/>
          <w:szCs w:val="28"/>
        </w:rPr>
        <w:tab/>
      </w:r>
    </w:p>
    <w:p w:rsidR="00040C20" w:rsidRPr="00040C20" w:rsidRDefault="00040C20" w:rsidP="00736A65">
      <w:pPr>
        <w:keepNext/>
        <w:pageBreakBefore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zh-CN"/>
        </w:rPr>
      </w:pPr>
      <w:r w:rsidRPr="00040C20">
        <w:rPr>
          <w:rFonts w:ascii="Times New Roman" w:eastAsia="Times New Roman" w:hAnsi="Times New Roman" w:cs="Times New Roman"/>
          <w:b/>
          <w:caps/>
          <w:sz w:val="28"/>
          <w:szCs w:val="28"/>
          <w:lang w:eastAsia="zh-CN"/>
        </w:rPr>
        <w:lastRenderedPageBreak/>
        <w:t>5. Контроль и оценка результатов освоения</w:t>
      </w:r>
    </w:p>
    <w:p w:rsidR="00040C20" w:rsidRPr="00040C20" w:rsidRDefault="00040C20" w:rsidP="00040C20">
      <w:pPr>
        <w:keepNext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zh-CN"/>
        </w:rPr>
      </w:pPr>
      <w:r w:rsidRPr="00040C20">
        <w:rPr>
          <w:rFonts w:ascii="Times New Roman" w:eastAsia="Times New Roman" w:hAnsi="Times New Roman" w:cs="Times New Roman"/>
          <w:b/>
          <w:caps/>
          <w:sz w:val="28"/>
          <w:szCs w:val="28"/>
          <w:lang w:eastAsia="zh-CN"/>
        </w:rPr>
        <w:t xml:space="preserve">профессионального модуля </w:t>
      </w:r>
    </w:p>
    <w:p w:rsidR="00040C20" w:rsidRPr="00040C20" w:rsidRDefault="00040C20" w:rsidP="00040C20">
      <w:pPr>
        <w:keepNext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zh-CN"/>
        </w:rPr>
      </w:pPr>
      <w:r w:rsidRPr="00040C20">
        <w:rPr>
          <w:rFonts w:ascii="Times New Roman" w:eastAsia="Times New Roman" w:hAnsi="Times New Roman" w:cs="Times New Roman"/>
          <w:b/>
          <w:caps/>
          <w:sz w:val="28"/>
          <w:szCs w:val="28"/>
          <w:lang w:eastAsia="zh-CN"/>
        </w:rPr>
        <w:t>(вида профессиональной деятельности)</w:t>
      </w:r>
    </w:p>
    <w:p w:rsidR="00040C20" w:rsidRPr="00040C20" w:rsidRDefault="00040C20" w:rsidP="00040C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zh-CN"/>
        </w:rPr>
      </w:pPr>
    </w:p>
    <w:tbl>
      <w:tblPr>
        <w:tblW w:w="10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76"/>
        <w:gridCol w:w="4820"/>
        <w:gridCol w:w="3225"/>
      </w:tblGrid>
      <w:tr w:rsidR="00040C20" w:rsidRPr="00040C20" w:rsidTr="002163CB">
        <w:tc>
          <w:tcPr>
            <w:tcW w:w="2376" w:type="dxa"/>
            <w:shd w:val="clear" w:color="auto" w:fill="auto"/>
            <w:vAlign w:val="center"/>
          </w:tcPr>
          <w:p w:rsidR="00040C20" w:rsidRPr="00040C20" w:rsidRDefault="00040C20" w:rsidP="0004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040C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Результаты </w:t>
            </w:r>
          </w:p>
          <w:p w:rsidR="00040C20" w:rsidRPr="00040C20" w:rsidRDefault="00040C20" w:rsidP="0004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040C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(освоенные профессиональные компетенции)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040C20" w:rsidRPr="00040C20" w:rsidRDefault="00040C20" w:rsidP="0004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040C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Основные показатели оценки результата</w:t>
            </w:r>
          </w:p>
        </w:tc>
        <w:tc>
          <w:tcPr>
            <w:tcW w:w="3225" w:type="dxa"/>
            <w:shd w:val="clear" w:color="auto" w:fill="auto"/>
            <w:vAlign w:val="center"/>
          </w:tcPr>
          <w:p w:rsidR="00040C20" w:rsidRPr="00040C20" w:rsidRDefault="00040C20" w:rsidP="0004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40C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Формы и методы контроля и оценки </w:t>
            </w:r>
          </w:p>
        </w:tc>
      </w:tr>
      <w:tr w:rsidR="00656492" w:rsidRPr="00040C20" w:rsidTr="002163CB">
        <w:trPr>
          <w:trHeight w:val="637"/>
        </w:trPr>
        <w:tc>
          <w:tcPr>
            <w:tcW w:w="2376" w:type="dxa"/>
            <w:shd w:val="clear" w:color="auto" w:fill="auto"/>
          </w:tcPr>
          <w:p w:rsidR="00656492" w:rsidRPr="006325D1" w:rsidRDefault="006325D1" w:rsidP="006325D1">
            <w:pPr>
              <w:pStyle w:val="Default"/>
              <w:rPr>
                <w:b/>
                <w:sz w:val="23"/>
                <w:szCs w:val="23"/>
              </w:rPr>
            </w:pPr>
            <w:r w:rsidRPr="006325D1">
              <w:rPr>
                <w:b/>
                <w:szCs w:val="23"/>
              </w:rPr>
              <w:t xml:space="preserve">ПК 7.1  </w:t>
            </w:r>
          </w:p>
        </w:tc>
        <w:tc>
          <w:tcPr>
            <w:tcW w:w="4820" w:type="dxa"/>
            <w:shd w:val="clear" w:color="auto" w:fill="auto"/>
          </w:tcPr>
          <w:p w:rsidR="006325D1" w:rsidRDefault="006325D1" w:rsidP="006325D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Точность подбора инструментов и материалов для изготовления полиграфической рекламной продукции в соответствии с технологическими требованиями </w:t>
            </w:r>
          </w:p>
          <w:p w:rsidR="006325D1" w:rsidRDefault="006325D1" w:rsidP="006325D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Соблюдение технологического процесса при создании макетов (моделей) полиграфической и сувенирной рекламной продукции с учетом выбранной технологии </w:t>
            </w:r>
          </w:p>
          <w:p w:rsidR="00656492" w:rsidRPr="00DE2F0B" w:rsidRDefault="00656492" w:rsidP="00DE2F0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225" w:type="dxa"/>
            <w:vMerge w:val="restart"/>
            <w:shd w:val="clear" w:color="auto" w:fill="auto"/>
          </w:tcPr>
          <w:p w:rsidR="00656492" w:rsidRPr="004C29B2" w:rsidRDefault="00656492" w:rsidP="0028482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C29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Текущий контроль в форме:</w:t>
            </w:r>
          </w:p>
          <w:p w:rsidR="00656492" w:rsidRPr="004C29B2" w:rsidRDefault="00656492" w:rsidP="0028482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C29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 защиты  практических занятий;</w:t>
            </w:r>
          </w:p>
          <w:p w:rsidR="00656492" w:rsidRPr="004C29B2" w:rsidRDefault="00656492" w:rsidP="0028482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C29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 контрольных работ по темам МДК</w:t>
            </w:r>
          </w:p>
          <w:p w:rsidR="00656492" w:rsidRPr="004C29B2" w:rsidRDefault="00656492" w:rsidP="0028482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C29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Теоретический опрос</w:t>
            </w:r>
          </w:p>
          <w:p w:rsidR="00656492" w:rsidRPr="004C29B2" w:rsidRDefault="00656492" w:rsidP="0028482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C29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Тестовый контроль</w:t>
            </w:r>
          </w:p>
          <w:p w:rsidR="00656492" w:rsidRPr="004C29B2" w:rsidRDefault="00656492" w:rsidP="0028482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C29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Самостоятельные работы</w:t>
            </w:r>
          </w:p>
          <w:p w:rsidR="00656492" w:rsidRPr="004C29B2" w:rsidRDefault="004C29B2" w:rsidP="0028482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Экзамен</w:t>
            </w:r>
            <w:r w:rsidR="00656492" w:rsidRPr="004C29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по МДК</w:t>
            </w:r>
          </w:p>
          <w:p w:rsidR="00656492" w:rsidRPr="00040C20" w:rsidRDefault="00656492" w:rsidP="0028482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9C0A58" w:rsidRPr="00040C20" w:rsidTr="002163CB">
        <w:trPr>
          <w:trHeight w:val="637"/>
        </w:trPr>
        <w:tc>
          <w:tcPr>
            <w:tcW w:w="2376" w:type="dxa"/>
            <w:shd w:val="clear" w:color="auto" w:fill="auto"/>
          </w:tcPr>
          <w:p w:rsidR="009C0A58" w:rsidRPr="009F0590" w:rsidRDefault="006325D1">
            <w:pPr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 7</w:t>
            </w:r>
            <w:r w:rsidR="009C0A58" w:rsidRPr="009F0590">
              <w:rPr>
                <w:rFonts w:ascii="Times New Roman" w:hAnsi="Times New Roman" w:cs="Times New Roman"/>
                <w:b/>
                <w:sz w:val="24"/>
                <w:szCs w:val="24"/>
              </w:rPr>
              <w:t>.2.</w:t>
            </w:r>
          </w:p>
        </w:tc>
        <w:tc>
          <w:tcPr>
            <w:tcW w:w="4820" w:type="dxa"/>
            <w:shd w:val="clear" w:color="auto" w:fill="auto"/>
          </w:tcPr>
          <w:p w:rsidR="006325D1" w:rsidRDefault="006325D1" w:rsidP="006325D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Соблюдение технологического процесса при создании сценарных планов рекламной фото продукции с учетом выбранной технологии; </w:t>
            </w:r>
          </w:p>
          <w:p w:rsidR="006325D1" w:rsidRDefault="006325D1" w:rsidP="006325D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Соблюдение технологического процесса при изготовлении полиграфической и сувенирной рекламной продукции в соответствии с техническим заданием; </w:t>
            </w:r>
          </w:p>
          <w:p w:rsidR="009C0A58" w:rsidRPr="00DE2F0B" w:rsidRDefault="009C0A58" w:rsidP="00DE2F0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225" w:type="dxa"/>
            <w:vMerge/>
            <w:shd w:val="clear" w:color="auto" w:fill="auto"/>
          </w:tcPr>
          <w:p w:rsidR="009C0A58" w:rsidRPr="00040C20" w:rsidRDefault="009C0A58" w:rsidP="0028482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9C0A58" w:rsidRPr="00040C20" w:rsidTr="002163CB">
        <w:trPr>
          <w:trHeight w:val="637"/>
        </w:trPr>
        <w:tc>
          <w:tcPr>
            <w:tcW w:w="2376" w:type="dxa"/>
            <w:shd w:val="clear" w:color="auto" w:fill="auto"/>
          </w:tcPr>
          <w:p w:rsidR="009C0A58" w:rsidRPr="009F0590" w:rsidRDefault="006325D1">
            <w:pPr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 7</w:t>
            </w:r>
            <w:r w:rsidR="009C0A58" w:rsidRPr="009F0590">
              <w:rPr>
                <w:rFonts w:ascii="Times New Roman" w:hAnsi="Times New Roman" w:cs="Times New Roman"/>
                <w:b/>
                <w:sz w:val="24"/>
                <w:szCs w:val="24"/>
              </w:rPr>
              <w:t>.3.</w:t>
            </w:r>
          </w:p>
        </w:tc>
        <w:tc>
          <w:tcPr>
            <w:tcW w:w="4820" w:type="dxa"/>
            <w:shd w:val="clear" w:color="auto" w:fill="auto"/>
          </w:tcPr>
          <w:p w:rsidR="006325D1" w:rsidRDefault="006325D1" w:rsidP="006325D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Соблюдение технологического процесса при выполнении сценарного плана рекламной видеопродукции в соответствии с техническим заданием; </w:t>
            </w:r>
          </w:p>
          <w:p w:rsidR="006325D1" w:rsidRDefault="006325D1" w:rsidP="006325D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Соблюдение технологического процесса при выполнении сценарного плана </w:t>
            </w:r>
            <w:proofErr w:type="gramStart"/>
            <w:r>
              <w:rPr>
                <w:sz w:val="23"/>
                <w:szCs w:val="23"/>
              </w:rPr>
              <w:t>рекламной</w:t>
            </w:r>
            <w:proofErr w:type="gram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фотопродукции</w:t>
            </w:r>
            <w:proofErr w:type="spellEnd"/>
            <w:r>
              <w:rPr>
                <w:sz w:val="23"/>
                <w:szCs w:val="23"/>
              </w:rPr>
              <w:t xml:space="preserve"> в соответствии с техническим заданием </w:t>
            </w:r>
          </w:p>
          <w:p w:rsidR="009C0A58" w:rsidRPr="00DE2F0B" w:rsidRDefault="009C0A58" w:rsidP="00DE2F0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225" w:type="dxa"/>
            <w:vMerge/>
            <w:shd w:val="clear" w:color="auto" w:fill="auto"/>
          </w:tcPr>
          <w:p w:rsidR="009C0A58" w:rsidRPr="00040C20" w:rsidRDefault="009C0A58" w:rsidP="0028482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</w:tr>
    </w:tbl>
    <w:p w:rsidR="00040C20" w:rsidRPr="00040C20" w:rsidRDefault="00040C20" w:rsidP="00040C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tbl>
      <w:tblPr>
        <w:tblW w:w="10374" w:type="dxa"/>
        <w:tblInd w:w="-30" w:type="dxa"/>
        <w:tblLayout w:type="fixed"/>
        <w:tblLook w:val="0000"/>
      </w:tblPr>
      <w:tblGrid>
        <w:gridCol w:w="3824"/>
        <w:gridCol w:w="3827"/>
        <w:gridCol w:w="2723"/>
      </w:tblGrid>
      <w:tr w:rsidR="00040C20" w:rsidRPr="00040C20" w:rsidTr="003B6F80">
        <w:tc>
          <w:tcPr>
            <w:tcW w:w="38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040C20" w:rsidRPr="00040C20" w:rsidRDefault="00040C20" w:rsidP="0004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040C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Результаты </w:t>
            </w:r>
          </w:p>
          <w:p w:rsidR="00040C20" w:rsidRPr="00040C20" w:rsidRDefault="00040C20" w:rsidP="0004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040C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(освоенные общие компетенции)</w:t>
            </w:r>
          </w:p>
        </w:tc>
        <w:tc>
          <w:tcPr>
            <w:tcW w:w="382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040C20" w:rsidRPr="00040C20" w:rsidRDefault="00040C20" w:rsidP="0004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040C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Основные показатели оценки результата</w:t>
            </w:r>
          </w:p>
        </w:tc>
        <w:tc>
          <w:tcPr>
            <w:tcW w:w="2723" w:type="dxa"/>
            <w:tcBorders>
              <w:top w:val="single" w:sz="12" w:space="0" w:color="000000"/>
              <w:left w:val="single" w:sz="4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040C20" w:rsidRPr="00040C20" w:rsidRDefault="00040C20" w:rsidP="0004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40C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Формы и методы контроля и оценки </w:t>
            </w:r>
          </w:p>
        </w:tc>
      </w:tr>
      <w:tr w:rsidR="00AA7EC7" w:rsidRPr="00040C20" w:rsidTr="003B6F80">
        <w:trPr>
          <w:trHeight w:val="637"/>
        </w:trPr>
        <w:tc>
          <w:tcPr>
            <w:tcW w:w="38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AA7EC7" w:rsidRPr="00F0484C" w:rsidRDefault="00AA7EC7" w:rsidP="00057D68">
            <w:pPr>
              <w:widowControl w:val="0"/>
              <w:snapToGri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ОК 1. </w:t>
            </w:r>
            <w:r w:rsidRPr="00F0484C">
              <w:rPr>
                <w:rFonts w:ascii="Times New Roman" w:hAnsi="Times New Roman" w:cs="Times New Roman"/>
                <w:sz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82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</w:tcPr>
          <w:p w:rsidR="00AA7EC7" w:rsidRPr="00B31520" w:rsidRDefault="00AA7EC7" w:rsidP="006E2144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-участие в работе научно-студенческих обществ</w:t>
            </w:r>
            <w:r w:rsidRPr="00B315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;</w:t>
            </w:r>
          </w:p>
          <w:p w:rsidR="00AA7EC7" w:rsidRPr="00B31520" w:rsidRDefault="00AA7EC7" w:rsidP="006E2144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-выступления на научно-практических конференциях</w:t>
            </w:r>
            <w:r w:rsidRPr="00B315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;</w:t>
            </w:r>
          </w:p>
          <w:p w:rsidR="00AA7EC7" w:rsidRPr="00123346" w:rsidRDefault="00AA7EC7" w:rsidP="006E2144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6E21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участие во внеурочной деятельно</w:t>
            </w:r>
            <w:r w:rsidRPr="006E21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ст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и, связанной с будущей профессией/ специальностью (конкурсы про</w:t>
            </w:r>
            <w:r w:rsidRPr="006E21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фессиональног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о мастерства, выставки и т.п.)</w:t>
            </w:r>
            <w:r w:rsidRPr="001233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;</w:t>
            </w:r>
          </w:p>
          <w:p w:rsidR="00AA7EC7" w:rsidRPr="00040C20" w:rsidRDefault="00AA7EC7" w:rsidP="006E2144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-высокие показатели произ</w:t>
            </w:r>
            <w:r w:rsidRPr="006E21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водственной деятельности.</w:t>
            </w:r>
          </w:p>
        </w:tc>
        <w:tc>
          <w:tcPr>
            <w:tcW w:w="2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EC7" w:rsidRPr="00040C20" w:rsidRDefault="00AA7EC7" w:rsidP="00040C2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040C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Текущий контроль в форме:</w:t>
            </w:r>
          </w:p>
          <w:p w:rsidR="00AA7EC7" w:rsidRPr="00040C20" w:rsidRDefault="00AA7EC7" w:rsidP="00040C2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040C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 защиты  практических занятий;</w:t>
            </w:r>
          </w:p>
          <w:p w:rsidR="00AA7EC7" w:rsidRPr="00040C20" w:rsidRDefault="00AA7EC7" w:rsidP="00040C2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040C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 контрольных работ по темам МДК</w:t>
            </w:r>
          </w:p>
          <w:p w:rsidR="00AA7EC7" w:rsidRPr="00040C20" w:rsidRDefault="00AA7EC7" w:rsidP="00040C2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040C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Теоретический опрос</w:t>
            </w:r>
          </w:p>
          <w:p w:rsidR="00AA7EC7" w:rsidRPr="00040C20" w:rsidRDefault="00AA7EC7" w:rsidP="00040C2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040C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Тестовый контроль</w:t>
            </w:r>
          </w:p>
          <w:p w:rsidR="00AA7EC7" w:rsidRPr="00040C20" w:rsidRDefault="00AA7EC7" w:rsidP="00040C2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040C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Домашние задания</w:t>
            </w:r>
          </w:p>
          <w:p w:rsidR="00AA7EC7" w:rsidRPr="00040C20" w:rsidRDefault="00AA7EC7" w:rsidP="00040C2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040C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Самостоятельные работы</w:t>
            </w:r>
          </w:p>
          <w:p w:rsidR="00AA7EC7" w:rsidRPr="00040C20" w:rsidRDefault="003B6F80" w:rsidP="00040C2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Дифференцированный зачет</w:t>
            </w:r>
            <w:r w:rsidR="00AA7EC7" w:rsidRPr="00040C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по МДК.</w:t>
            </w:r>
          </w:p>
          <w:p w:rsidR="00AA7EC7" w:rsidRPr="00040C20" w:rsidRDefault="00AA7EC7" w:rsidP="00040C2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AA7EC7" w:rsidRPr="00040C20" w:rsidTr="003B6F80">
        <w:trPr>
          <w:trHeight w:val="637"/>
        </w:trPr>
        <w:tc>
          <w:tcPr>
            <w:tcW w:w="38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AA7EC7" w:rsidRPr="00F0484C" w:rsidRDefault="00AA7EC7" w:rsidP="00057D68">
            <w:pPr>
              <w:widowControl w:val="0"/>
              <w:snapToGri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ОК 2. </w:t>
            </w:r>
            <w:r w:rsidRPr="00F0484C">
              <w:rPr>
                <w:rFonts w:ascii="Times New Roman" w:hAnsi="Times New Roman" w:cs="Times New Roman"/>
                <w:sz w:val="24"/>
              </w:rPr>
              <w:t xml:space="preserve">Организовывать собственную деятельность, </w:t>
            </w:r>
            <w:r w:rsidRPr="00F0484C">
              <w:rPr>
                <w:rFonts w:ascii="Times New Roman" w:hAnsi="Times New Roman" w:cs="Times New Roman"/>
                <w:sz w:val="24"/>
              </w:rPr>
              <w:lastRenderedPageBreak/>
              <w:t>выбирать 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82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</w:tcPr>
          <w:p w:rsidR="00AA7EC7" w:rsidRPr="00040C20" w:rsidRDefault="00AA7EC7" w:rsidP="003B6F8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6E21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lastRenderedPageBreak/>
              <w:t xml:space="preserve">выбор и применение методов и способов решения </w:t>
            </w:r>
            <w:r w:rsidRPr="006E21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lastRenderedPageBreak/>
              <w:t>профессиональных задач, оц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енка их эффективности и качества</w:t>
            </w:r>
          </w:p>
        </w:tc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EC7" w:rsidRPr="00040C20" w:rsidRDefault="00AA7EC7" w:rsidP="00040C2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AA7EC7" w:rsidRPr="00040C20" w:rsidTr="003B6F80">
        <w:trPr>
          <w:trHeight w:val="637"/>
        </w:trPr>
        <w:tc>
          <w:tcPr>
            <w:tcW w:w="38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AA7EC7" w:rsidRPr="00F0484C" w:rsidRDefault="00AA7EC7" w:rsidP="00057D68">
            <w:pPr>
              <w:widowControl w:val="0"/>
              <w:snapToGri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ОК 3. </w:t>
            </w:r>
            <w:r w:rsidRPr="00F0484C">
              <w:rPr>
                <w:rFonts w:ascii="Times New Roman" w:hAnsi="Times New Roman" w:cs="Times New Roman"/>
                <w:sz w:val="24"/>
              </w:rPr>
              <w:t>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382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</w:tcPr>
          <w:p w:rsidR="00AA7EC7" w:rsidRDefault="00AA7EC7" w:rsidP="003B6F8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</w:t>
            </w:r>
            <w:r w:rsidR="003B6F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анализ профессиональных ситуаций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; </w:t>
            </w:r>
          </w:p>
          <w:p w:rsidR="00AA7EC7" w:rsidRPr="00040C20" w:rsidRDefault="00AA7EC7" w:rsidP="003B6F8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-решение стандартных и нестандартных профессиональных задач</w:t>
            </w:r>
          </w:p>
        </w:tc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EC7" w:rsidRPr="00040C20" w:rsidRDefault="00AA7EC7" w:rsidP="00040C2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AA7EC7" w:rsidRPr="00040C20" w:rsidTr="003B6F80">
        <w:trPr>
          <w:trHeight w:val="637"/>
        </w:trPr>
        <w:tc>
          <w:tcPr>
            <w:tcW w:w="38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AA7EC7" w:rsidRPr="00F0484C" w:rsidRDefault="00AA7EC7" w:rsidP="00057D68">
            <w:pPr>
              <w:widowControl w:val="0"/>
              <w:snapToGri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ОК 4. </w:t>
            </w:r>
            <w:r w:rsidRPr="00F0484C">
              <w:rPr>
                <w:rFonts w:ascii="Times New Roman" w:hAnsi="Times New Roman" w:cs="Times New Roman"/>
                <w:sz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382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</w:tcPr>
          <w:p w:rsidR="00AA7EC7" w:rsidRPr="006E2144" w:rsidRDefault="00AA7EC7" w:rsidP="006E2144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6E21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-э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ффективный поиск необходимой ин</w:t>
            </w:r>
            <w:r w:rsidRPr="006E21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формации;</w:t>
            </w:r>
          </w:p>
          <w:p w:rsidR="00AA7EC7" w:rsidRPr="00040C20" w:rsidRDefault="00AA7EC7" w:rsidP="006E2144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proofErr w:type="gramStart"/>
            <w:r w:rsidRPr="006E21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использование различных источни</w:t>
            </w:r>
            <w:r w:rsidRPr="006E21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ков, включая элект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ронные, при изу</w:t>
            </w:r>
            <w:r w:rsidRPr="006E21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чении теоретического материала и прохожд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ении различных этапов производ</w:t>
            </w:r>
            <w:r w:rsidRPr="006E21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ственной практики.</w:t>
            </w:r>
            <w:proofErr w:type="gramEnd"/>
          </w:p>
        </w:tc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EC7" w:rsidRPr="00040C20" w:rsidRDefault="00AA7EC7" w:rsidP="00040C2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AA7EC7" w:rsidRPr="00040C20" w:rsidTr="003B6F80">
        <w:trPr>
          <w:trHeight w:val="637"/>
        </w:trPr>
        <w:tc>
          <w:tcPr>
            <w:tcW w:w="38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AA7EC7" w:rsidRPr="00F0484C" w:rsidRDefault="00AA7EC7" w:rsidP="00057D68">
            <w:pPr>
              <w:widowControl w:val="0"/>
              <w:snapToGri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ОК 5. </w:t>
            </w:r>
            <w:r w:rsidRPr="00F0484C">
              <w:rPr>
                <w:rFonts w:ascii="Times New Roman" w:hAnsi="Times New Roman" w:cs="Times New Roman"/>
                <w:sz w:val="24"/>
              </w:rPr>
              <w:t>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82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</w:tcPr>
          <w:p w:rsidR="00AA7EC7" w:rsidRPr="00040C20" w:rsidRDefault="00AA7EC7" w:rsidP="00040C2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6E21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испо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льзование в учебной и профессио</w:t>
            </w:r>
            <w:r w:rsidRPr="006E21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нальной деятельности различных видов программного обеспечения, в том числе специального, при оформлении и през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ен</w:t>
            </w:r>
            <w:r w:rsidRPr="006E21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тации всех видов работ.</w:t>
            </w:r>
          </w:p>
        </w:tc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EC7" w:rsidRPr="00040C20" w:rsidRDefault="00AA7EC7" w:rsidP="00040C2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AA7EC7" w:rsidRPr="00040C20" w:rsidTr="003B6F80">
        <w:trPr>
          <w:trHeight w:val="637"/>
        </w:trPr>
        <w:tc>
          <w:tcPr>
            <w:tcW w:w="38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AA7EC7" w:rsidRPr="00F0484C" w:rsidRDefault="00AA7EC7" w:rsidP="00057D68">
            <w:pPr>
              <w:widowControl w:val="0"/>
              <w:snapToGri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ОК 6. </w:t>
            </w:r>
            <w:r w:rsidRPr="00F0484C">
              <w:rPr>
                <w:rFonts w:ascii="Times New Roman" w:hAnsi="Times New Roman" w:cs="Times New Roman"/>
                <w:sz w:val="24"/>
              </w:rPr>
              <w:t>Работать в коллективе и в команде, эффективно общаться с коллегами, руководством, потребителями.</w:t>
            </w:r>
          </w:p>
        </w:tc>
        <w:tc>
          <w:tcPr>
            <w:tcW w:w="382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</w:tcPr>
          <w:p w:rsidR="00AA7EC7" w:rsidRPr="00005931" w:rsidRDefault="00AA7EC7" w:rsidP="00182C1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0059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взаимодействие:</w:t>
            </w:r>
          </w:p>
          <w:p w:rsidR="00AA7EC7" w:rsidRPr="00760DBC" w:rsidRDefault="00182C1D" w:rsidP="00182C1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- </w:t>
            </w:r>
            <w:r w:rsidR="00AA7EC7" w:rsidRPr="000059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с </w:t>
            </w:r>
            <w:proofErr w:type="gramStart"/>
            <w:r w:rsidR="00AA7EC7" w:rsidRPr="000059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о</w:t>
            </w:r>
            <w:r w:rsidR="00AA7E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бучающимися</w:t>
            </w:r>
            <w:proofErr w:type="gramEnd"/>
            <w:r w:rsidR="00AA7E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при проведении деловых игр, выполнении коллективных заданий (проектов)</w:t>
            </w:r>
            <w:r w:rsidR="00AA7EC7" w:rsidRPr="00760D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;</w:t>
            </w:r>
          </w:p>
          <w:p w:rsidR="00AA7EC7" w:rsidRPr="00760DBC" w:rsidRDefault="00182C1D" w:rsidP="00182C1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- </w:t>
            </w:r>
            <w:r w:rsidR="00AA7EC7" w:rsidRPr="000059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с преподавателями, </w:t>
            </w:r>
            <w:r w:rsidR="00AA7E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мастерами в ходе обучения</w:t>
            </w:r>
            <w:r w:rsidR="00AA7EC7" w:rsidRPr="00760D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;</w:t>
            </w:r>
          </w:p>
          <w:p w:rsidR="00AA7EC7" w:rsidRPr="00040C20" w:rsidRDefault="00182C1D" w:rsidP="00182C1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- </w:t>
            </w:r>
            <w:r w:rsidR="00AA7EC7" w:rsidRPr="000059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с потребителями и коллегами в ходе производственной практики.</w:t>
            </w:r>
          </w:p>
        </w:tc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EC7" w:rsidRPr="00040C20" w:rsidRDefault="00AA7EC7" w:rsidP="00040C2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AA7EC7" w:rsidRPr="00040C20" w:rsidTr="003B6F80">
        <w:trPr>
          <w:trHeight w:val="637"/>
        </w:trPr>
        <w:tc>
          <w:tcPr>
            <w:tcW w:w="38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AA7EC7" w:rsidRPr="00F0484C" w:rsidRDefault="00AA7EC7" w:rsidP="00057D68">
            <w:pPr>
              <w:widowControl w:val="0"/>
              <w:snapToGri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ОК 7. </w:t>
            </w:r>
            <w:r w:rsidRPr="00F0484C">
              <w:rPr>
                <w:rFonts w:ascii="Times New Roman" w:hAnsi="Times New Roman" w:cs="Times New Roman"/>
                <w:sz w:val="24"/>
              </w:rPr>
              <w:t>Брать на себя ответственность за работу членов команды (подчиненных), за результат выполнения заданий.</w:t>
            </w:r>
          </w:p>
        </w:tc>
        <w:tc>
          <w:tcPr>
            <w:tcW w:w="382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</w:tcPr>
          <w:p w:rsidR="00AA7EC7" w:rsidRPr="00040C20" w:rsidRDefault="00AA7EC7" w:rsidP="00040C2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AA7E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самоанализ и коррекция результатов собственной работы и работы команды</w:t>
            </w:r>
          </w:p>
        </w:tc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EC7" w:rsidRPr="00040C20" w:rsidRDefault="00AA7EC7" w:rsidP="00040C2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0605E9" w:rsidRPr="00040C20" w:rsidTr="000605E9">
        <w:trPr>
          <w:trHeight w:val="637"/>
        </w:trPr>
        <w:tc>
          <w:tcPr>
            <w:tcW w:w="38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0605E9" w:rsidRDefault="000605E9" w:rsidP="003B6F80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82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</w:tcPr>
          <w:p w:rsidR="000605E9" w:rsidRDefault="000605E9" w:rsidP="000605E9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организация самостоятельных занятий при изучении профессионального модуля</w:t>
            </w:r>
          </w:p>
        </w:tc>
        <w:tc>
          <w:tcPr>
            <w:tcW w:w="27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05E9" w:rsidRPr="00040C20" w:rsidRDefault="000605E9" w:rsidP="00040C2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0605E9" w:rsidRPr="00040C20" w:rsidTr="000605E9">
        <w:trPr>
          <w:trHeight w:val="637"/>
        </w:trPr>
        <w:tc>
          <w:tcPr>
            <w:tcW w:w="38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0605E9" w:rsidRDefault="000605E9" w:rsidP="003B6F80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ОК 9. Ориентироваться в условиях частой смены технологий в профессиональной деятельности.</w:t>
            </w:r>
          </w:p>
        </w:tc>
        <w:tc>
          <w:tcPr>
            <w:tcW w:w="382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</w:tcPr>
          <w:p w:rsidR="000605E9" w:rsidRDefault="000605E9" w:rsidP="000605E9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анализ инноваций в области разработки ПП</w:t>
            </w:r>
          </w:p>
        </w:tc>
        <w:tc>
          <w:tcPr>
            <w:tcW w:w="27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05E9" w:rsidRPr="00040C20" w:rsidRDefault="000605E9" w:rsidP="00040C2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0605E9" w:rsidRPr="00040C20" w:rsidTr="000605E9">
        <w:trPr>
          <w:trHeight w:val="637"/>
        </w:trPr>
        <w:tc>
          <w:tcPr>
            <w:tcW w:w="38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0605E9" w:rsidRDefault="000605E9" w:rsidP="003B6F80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ОК 10. Владеть основами предпринимательской деятельности и особенностями предпринимательства в профессиональной деятельности.</w:t>
            </w:r>
          </w:p>
        </w:tc>
        <w:tc>
          <w:tcPr>
            <w:tcW w:w="382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</w:tcPr>
          <w:p w:rsidR="000605E9" w:rsidRDefault="000605E9" w:rsidP="000605E9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решение стандартных и нестандартных профессиональных задач в области предпринимательства</w:t>
            </w:r>
          </w:p>
        </w:tc>
        <w:tc>
          <w:tcPr>
            <w:tcW w:w="27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05E9" w:rsidRPr="00040C20" w:rsidRDefault="000605E9" w:rsidP="00040C2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0605E9" w:rsidRPr="00040C20" w:rsidTr="000605E9">
        <w:trPr>
          <w:trHeight w:val="637"/>
        </w:trPr>
        <w:tc>
          <w:tcPr>
            <w:tcW w:w="38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0605E9" w:rsidRDefault="000605E9" w:rsidP="003B6F80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lastRenderedPageBreak/>
              <w:t>ОК 11. Обладать экологической, информационной и коммуникативной культурой, базовыми умениями общения на иностранном языке.</w:t>
            </w:r>
          </w:p>
        </w:tc>
        <w:tc>
          <w:tcPr>
            <w:tcW w:w="382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</w:tcPr>
          <w:p w:rsidR="000605E9" w:rsidRDefault="000605E9" w:rsidP="000605E9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использование знаний и навыков общения на иностранном языке </w:t>
            </w:r>
          </w:p>
          <w:p w:rsidR="000605E9" w:rsidRDefault="000605E9" w:rsidP="000605E9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7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5E9" w:rsidRPr="00040C20" w:rsidRDefault="000605E9" w:rsidP="00040C2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</w:tr>
    </w:tbl>
    <w:p w:rsidR="00BD1387" w:rsidRDefault="00BD1387" w:rsidP="00633903"/>
    <w:p w:rsidR="00C67ADD" w:rsidRPr="00E1503A" w:rsidRDefault="006325D1" w:rsidP="00C67A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6325D1">
        <w:rPr>
          <w:rFonts w:ascii="Times New Roman" w:hAnsi="Times New Roman" w:cs="Times New Roman"/>
          <w:b/>
          <w:bCs/>
          <w:sz w:val="28"/>
          <w:szCs w:val="28"/>
        </w:rPr>
        <w:t>ПМ 07. Выполнение работ по профессии «19460 Фотограф»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82C1D">
        <w:rPr>
          <w:rFonts w:ascii="Times New Roman" w:hAnsi="Times New Roman" w:cs="Times New Roman"/>
          <w:b/>
          <w:bCs/>
          <w:sz w:val="28"/>
          <w:szCs w:val="28"/>
        </w:rPr>
        <w:t>при прохождени</w:t>
      </w:r>
      <w:r w:rsidR="00C67ADD" w:rsidRPr="00E1503A">
        <w:rPr>
          <w:rFonts w:ascii="Times New Roman" w:hAnsi="Times New Roman" w:cs="Times New Roman"/>
          <w:b/>
          <w:bCs/>
          <w:sz w:val="28"/>
          <w:szCs w:val="28"/>
        </w:rPr>
        <w:t xml:space="preserve">и </w:t>
      </w:r>
      <w:r w:rsidR="00182C1D">
        <w:rPr>
          <w:rFonts w:ascii="Times New Roman" w:hAnsi="Times New Roman" w:cs="Times New Roman"/>
          <w:b/>
          <w:bCs/>
          <w:sz w:val="28"/>
          <w:szCs w:val="28"/>
        </w:rPr>
        <w:t>производственной</w:t>
      </w:r>
      <w:r w:rsidR="00C67ADD" w:rsidRPr="00E1503A">
        <w:rPr>
          <w:rFonts w:ascii="Times New Roman" w:hAnsi="Times New Roman" w:cs="Times New Roman"/>
          <w:b/>
          <w:bCs/>
          <w:sz w:val="28"/>
          <w:szCs w:val="28"/>
        </w:rPr>
        <w:t xml:space="preserve"> практики</w:t>
      </w:r>
    </w:p>
    <w:tbl>
      <w:tblPr>
        <w:tblW w:w="10632" w:type="dxa"/>
        <w:tblInd w:w="-8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119"/>
        <w:gridCol w:w="3402"/>
        <w:gridCol w:w="2410"/>
        <w:gridCol w:w="1701"/>
      </w:tblGrid>
      <w:tr w:rsidR="00C67ADD" w:rsidRPr="00E1503A" w:rsidTr="00C67ADD">
        <w:tc>
          <w:tcPr>
            <w:tcW w:w="31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C67ADD" w:rsidRPr="00E1503A" w:rsidRDefault="00C67ADD" w:rsidP="00C67AD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1503A">
              <w:rPr>
                <w:rFonts w:ascii="Times New Roman" w:hAnsi="Times New Roman" w:cs="Times New Roman"/>
                <w:b/>
                <w:bCs/>
              </w:rPr>
              <w:t>Результаты</w:t>
            </w:r>
          </w:p>
          <w:p w:rsidR="00C67ADD" w:rsidRPr="00E1503A" w:rsidRDefault="00C67ADD" w:rsidP="00C67AD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1503A">
              <w:rPr>
                <w:rFonts w:ascii="Times New Roman" w:hAnsi="Times New Roman" w:cs="Times New Roman"/>
                <w:b/>
                <w:bCs/>
              </w:rPr>
              <w:t>(освоенные профессиональные компетенции)</w:t>
            </w:r>
          </w:p>
        </w:tc>
        <w:tc>
          <w:tcPr>
            <w:tcW w:w="3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C67ADD" w:rsidRPr="00E1503A" w:rsidRDefault="00C67ADD" w:rsidP="00C67AD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C67ADD" w:rsidRPr="00E1503A" w:rsidRDefault="00C67ADD" w:rsidP="00C67AD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1503A">
              <w:rPr>
                <w:rFonts w:ascii="Times New Roman" w:hAnsi="Times New Roman" w:cs="Times New Roman"/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C67ADD" w:rsidRPr="00E1503A" w:rsidRDefault="00C67ADD" w:rsidP="00C67AD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C67ADD" w:rsidRPr="00E1503A" w:rsidRDefault="00C67ADD" w:rsidP="00C67AD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1503A">
              <w:rPr>
                <w:rFonts w:ascii="Times New Roman" w:hAnsi="Times New Roman" w:cs="Times New Roman"/>
                <w:b/>
                <w:bCs/>
              </w:rPr>
              <w:t>Формы  отчетности</w:t>
            </w: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67ADD" w:rsidRPr="00E1503A" w:rsidRDefault="00C67ADD" w:rsidP="00C67ADD">
            <w:pPr>
              <w:pStyle w:val="ad"/>
              <w:snapToGrid w:val="0"/>
              <w:jc w:val="center"/>
              <w:rPr>
                <w:b/>
                <w:bCs/>
              </w:rPr>
            </w:pPr>
          </w:p>
          <w:p w:rsidR="00C67ADD" w:rsidRPr="00E1503A" w:rsidRDefault="00C67ADD" w:rsidP="00C67ADD">
            <w:pPr>
              <w:pStyle w:val="ad"/>
              <w:snapToGrid w:val="0"/>
              <w:jc w:val="center"/>
              <w:rPr>
                <w:b/>
                <w:bCs/>
              </w:rPr>
            </w:pPr>
            <w:r w:rsidRPr="00E1503A">
              <w:rPr>
                <w:b/>
                <w:bCs/>
              </w:rPr>
              <w:t>Формы  отчетности</w:t>
            </w:r>
          </w:p>
        </w:tc>
      </w:tr>
      <w:tr w:rsidR="006325D1" w:rsidRPr="00E1503A" w:rsidTr="00C67ADD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</w:tcPr>
          <w:p w:rsidR="006325D1" w:rsidRPr="00FD684A" w:rsidRDefault="006325D1" w:rsidP="006325D1">
            <w:pPr>
              <w:pStyle w:val="a7"/>
              <w:widowControl w:val="0"/>
              <w:snapToGrid w:val="0"/>
              <w:ind w:left="0" w:firstLine="0"/>
              <w:rPr>
                <w:rFonts w:cs="Times New Roman"/>
                <w:bCs/>
                <w:kern w:val="1"/>
              </w:rPr>
            </w:pPr>
            <w:r>
              <w:rPr>
                <w:rFonts w:cs="Times New Roman"/>
                <w:lang w:eastAsia="zh-CN"/>
              </w:rPr>
              <w:t>ПК 7.1</w:t>
            </w:r>
            <w:proofErr w:type="gramStart"/>
            <w:r>
              <w:rPr>
                <w:rFonts w:cs="Times New Roman"/>
                <w:lang w:eastAsia="zh-CN"/>
              </w:rPr>
              <w:t xml:space="preserve"> </w:t>
            </w:r>
            <w:r w:rsidRPr="00704465">
              <w:rPr>
                <w:rFonts w:cs="Times New Roman"/>
                <w:lang w:eastAsia="zh-CN"/>
              </w:rPr>
              <w:t>В</w:t>
            </w:r>
            <w:proofErr w:type="gramEnd"/>
            <w:r w:rsidRPr="00704465">
              <w:rPr>
                <w:rFonts w:cs="Times New Roman"/>
                <w:lang w:eastAsia="zh-CN"/>
              </w:rPr>
              <w:t>ыполнять фотосъемку, формирование комплекта фотографий на документы и вывод на печать в соответствии с техническими требованиями и рекомендациями.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</w:tcBorders>
          </w:tcPr>
          <w:p w:rsidR="006325D1" w:rsidRPr="00E1503A" w:rsidRDefault="006325D1" w:rsidP="00C67ADD">
            <w:pPr>
              <w:pStyle w:val="ad"/>
              <w:snapToGrid w:val="0"/>
            </w:pPr>
            <w:r w:rsidRPr="00E1503A">
              <w:t xml:space="preserve">Способность правильно </w:t>
            </w:r>
            <w:r>
              <w:t>выполнить фотосъемку делового портрета и подготовить к печати</w:t>
            </w:r>
          </w:p>
          <w:p w:rsidR="006325D1" w:rsidRPr="00E1503A" w:rsidRDefault="006325D1" w:rsidP="00C67ADD">
            <w:pPr>
              <w:pStyle w:val="ad"/>
            </w:pPr>
          </w:p>
        </w:tc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</w:tcPr>
          <w:p w:rsidR="006325D1" w:rsidRPr="00E1503A" w:rsidRDefault="006325D1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E1503A">
              <w:rPr>
                <w:rFonts w:ascii="Times New Roman" w:hAnsi="Times New Roman" w:cs="Times New Roman"/>
              </w:rPr>
              <w:t>дневник, характеристика, отчет, результаты работы, выполненной в период практики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325D1" w:rsidRPr="00E1503A" w:rsidRDefault="006325D1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E1503A">
              <w:rPr>
                <w:rFonts w:ascii="Times New Roman" w:hAnsi="Times New Roman" w:cs="Times New Roman"/>
              </w:rPr>
              <w:t xml:space="preserve">Наблюдение за деятельностью </w:t>
            </w:r>
            <w:proofErr w:type="gramStart"/>
            <w:r w:rsidRPr="00E1503A">
              <w:rPr>
                <w:rFonts w:ascii="Times New Roman" w:hAnsi="Times New Roman" w:cs="Times New Roman"/>
              </w:rPr>
              <w:t>обучающегося</w:t>
            </w:r>
            <w:proofErr w:type="gramEnd"/>
            <w:r w:rsidRPr="00E1503A">
              <w:rPr>
                <w:rFonts w:ascii="Times New Roman" w:hAnsi="Times New Roman" w:cs="Times New Roman"/>
              </w:rPr>
              <w:t>. Зачет</w:t>
            </w:r>
          </w:p>
        </w:tc>
      </w:tr>
      <w:tr w:rsidR="006325D1" w:rsidRPr="00E1503A" w:rsidTr="00C67ADD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</w:tcPr>
          <w:p w:rsidR="006325D1" w:rsidRPr="00FD684A" w:rsidRDefault="006325D1" w:rsidP="006325D1">
            <w:pPr>
              <w:pStyle w:val="a7"/>
              <w:widowControl w:val="0"/>
              <w:snapToGrid w:val="0"/>
              <w:ind w:left="0" w:firstLine="0"/>
              <w:rPr>
                <w:rFonts w:cs="Times New Roman"/>
                <w:bCs/>
              </w:rPr>
            </w:pPr>
            <w:r>
              <w:rPr>
                <w:rFonts w:cs="Times New Roman"/>
                <w:lang w:eastAsia="zh-CN"/>
              </w:rPr>
              <w:t>ПК 7.2</w:t>
            </w:r>
            <w:proofErr w:type="gramStart"/>
            <w:r>
              <w:rPr>
                <w:rFonts w:cs="Times New Roman"/>
                <w:lang w:eastAsia="zh-CN"/>
              </w:rPr>
              <w:t xml:space="preserve"> </w:t>
            </w:r>
            <w:r w:rsidRPr="00704465">
              <w:rPr>
                <w:rFonts w:cs="Times New Roman"/>
                <w:lang w:eastAsia="zh-CN"/>
              </w:rPr>
              <w:t>В</w:t>
            </w:r>
            <w:proofErr w:type="gramEnd"/>
            <w:r w:rsidRPr="00704465">
              <w:rPr>
                <w:rFonts w:cs="Times New Roman"/>
                <w:lang w:eastAsia="zh-CN"/>
              </w:rPr>
              <w:t>ыполнять фотосъемку индивидуальных и групповых портретов с классическими схемами светового и композиционного решения в студии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</w:tcBorders>
          </w:tcPr>
          <w:p w:rsidR="006325D1" w:rsidRPr="00E1503A" w:rsidRDefault="006325D1" w:rsidP="006325D1">
            <w:pPr>
              <w:pStyle w:val="ad"/>
              <w:snapToGrid w:val="0"/>
            </w:pPr>
            <w:r w:rsidRPr="00E1503A">
              <w:t xml:space="preserve">Результативность в </w:t>
            </w:r>
            <w:r>
              <w:t xml:space="preserve">фотосъемке </w:t>
            </w:r>
            <w:r w:rsidR="00A538B6">
              <w:t>индивидуальных и групповых портретов, применяя законы композиции и освещения</w:t>
            </w:r>
          </w:p>
        </w:tc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</w:tcPr>
          <w:p w:rsidR="006325D1" w:rsidRPr="00E1503A" w:rsidRDefault="006325D1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E1503A">
              <w:rPr>
                <w:rFonts w:ascii="Times New Roman" w:hAnsi="Times New Roman" w:cs="Times New Roman"/>
              </w:rPr>
              <w:t>дневник, характеристика, отчет, результаты работы, выполненной в период практики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325D1" w:rsidRPr="00E1503A" w:rsidRDefault="006325D1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E1503A">
              <w:rPr>
                <w:rFonts w:ascii="Times New Roman" w:hAnsi="Times New Roman" w:cs="Times New Roman"/>
              </w:rPr>
              <w:t xml:space="preserve">Наблюдение за деятельностью </w:t>
            </w:r>
            <w:proofErr w:type="gramStart"/>
            <w:r w:rsidRPr="00E1503A">
              <w:rPr>
                <w:rFonts w:ascii="Times New Roman" w:hAnsi="Times New Roman" w:cs="Times New Roman"/>
              </w:rPr>
              <w:t>обучающегося</w:t>
            </w:r>
            <w:proofErr w:type="gramEnd"/>
            <w:r w:rsidRPr="00E1503A">
              <w:rPr>
                <w:rFonts w:ascii="Times New Roman" w:hAnsi="Times New Roman" w:cs="Times New Roman"/>
              </w:rPr>
              <w:t>. Зачет</w:t>
            </w:r>
          </w:p>
        </w:tc>
      </w:tr>
      <w:tr w:rsidR="006325D1" w:rsidRPr="00E1503A" w:rsidTr="00C67ADD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</w:tcPr>
          <w:p w:rsidR="006325D1" w:rsidRPr="00E41869" w:rsidRDefault="006325D1" w:rsidP="006325D1">
            <w:pPr>
              <w:spacing w:after="0" w:line="21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ПК 7.3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7044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</w:t>
            </w:r>
            <w:proofErr w:type="gramEnd"/>
            <w:r w:rsidRPr="0070446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ыполнять фотосъемку рекламных 5 продуктов</w:t>
            </w:r>
          </w:p>
          <w:p w:rsidR="006325D1" w:rsidRPr="00FD684A" w:rsidRDefault="006325D1" w:rsidP="006325D1">
            <w:pPr>
              <w:pStyle w:val="a7"/>
              <w:widowControl w:val="0"/>
              <w:snapToGrid w:val="0"/>
              <w:ind w:left="0" w:firstLine="0"/>
              <w:rPr>
                <w:rFonts w:cs="Times New Roman"/>
                <w:bCs/>
              </w:rPr>
            </w:pP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</w:tcBorders>
          </w:tcPr>
          <w:p w:rsidR="00A538B6" w:rsidRPr="00E1503A" w:rsidRDefault="00A538B6" w:rsidP="00A538B6">
            <w:pPr>
              <w:pStyle w:val="ad"/>
              <w:snapToGrid w:val="0"/>
            </w:pPr>
            <w:r w:rsidRPr="00E1503A">
              <w:t xml:space="preserve">Способность правильно </w:t>
            </w:r>
            <w:r>
              <w:t>выполнить рекламную фотосъемку для различных изделий</w:t>
            </w:r>
          </w:p>
          <w:p w:rsidR="006325D1" w:rsidRPr="00E1503A" w:rsidRDefault="006325D1" w:rsidP="00C67ADD">
            <w:pPr>
              <w:pStyle w:val="ad"/>
              <w:snapToGrid w:val="0"/>
            </w:pPr>
          </w:p>
        </w:tc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</w:tcPr>
          <w:p w:rsidR="006325D1" w:rsidRPr="00E1503A" w:rsidRDefault="006325D1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E1503A">
              <w:rPr>
                <w:rFonts w:ascii="Times New Roman" w:hAnsi="Times New Roman" w:cs="Times New Roman"/>
              </w:rPr>
              <w:t>дневник, характеристика, отчет, результаты работы, выполненной в период практики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6325D1" w:rsidRPr="00E1503A" w:rsidRDefault="006325D1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E1503A">
              <w:rPr>
                <w:rFonts w:ascii="Times New Roman" w:hAnsi="Times New Roman" w:cs="Times New Roman"/>
              </w:rPr>
              <w:t xml:space="preserve">Наблюдение за деятельностью </w:t>
            </w:r>
            <w:proofErr w:type="gramStart"/>
            <w:r w:rsidRPr="00E1503A">
              <w:rPr>
                <w:rFonts w:ascii="Times New Roman" w:hAnsi="Times New Roman" w:cs="Times New Roman"/>
              </w:rPr>
              <w:t>обучающегося</w:t>
            </w:r>
            <w:proofErr w:type="gramEnd"/>
            <w:r w:rsidRPr="00E1503A">
              <w:rPr>
                <w:rFonts w:ascii="Times New Roman" w:hAnsi="Times New Roman" w:cs="Times New Roman"/>
              </w:rPr>
              <w:t>. Зачет</w:t>
            </w:r>
          </w:p>
        </w:tc>
      </w:tr>
    </w:tbl>
    <w:p w:rsidR="00C67ADD" w:rsidRDefault="00C67ADD" w:rsidP="00C67ADD"/>
    <w:p w:rsidR="00C67ADD" w:rsidRDefault="00C67ADD" w:rsidP="00C67ADD"/>
    <w:p w:rsidR="00C67ADD" w:rsidRDefault="00C67ADD" w:rsidP="00C67ADD"/>
    <w:p w:rsidR="00040C20" w:rsidRDefault="00040C20" w:rsidP="00633903"/>
    <w:p w:rsidR="00040C20" w:rsidRPr="00040C20" w:rsidRDefault="00040C20" w:rsidP="00971FFE">
      <w:pPr>
        <w:pageBreakBefore/>
        <w:spacing w:after="0" w:line="240" w:lineRule="auto"/>
        <w:ind w:firstLine="708"/>
        <w:rPr>
          <w:rFonts w:ascii="Times New Roman" w:eastAsia="TimesNewRoman" w:hAnsi="Times New Roman" w:cs="Times New Roman"/>
          <w:b/>
          <w:sz w:val="28"/>
          <w:szCs w:val="24"/>
          <w:lang w:eastAsia="zh-CN"/>
        </w:rPr>
      </w:pPr>
      <w:r>
        <w:rPr>
          <w:rFonts w:ascii="Times New Roman" w:eastAsia="TimesNewRoman" w:hAnsi="Times New Roman" w:cs="Times New Roman"/>
          <w:b/>
          <w:sz w:val="28"/>
          <w:szCs w:val="24"/>
          <w:lang w:eastAsia="zh-CN"/>
        </w:rPr>
        <w:lastRenderedPageBreak/>
        <w:t xml:space="preserve">7. </w:t>
      </w:r>
      <w:r w:rsidRPr="00040C20">
        <w:rPr>
          <w:rFonts w:ascii="Times New Roman" w:eastAsia="TimesNewRoman" w:hAnsi="Times New Roman" w:cs="Times New Roman"/>
          <w:b/>
          <w:sz w:val="28"/>
          <w:szCs w:val="24"/>
          <w:lang w:eastAsia="zh-CN"/>
        </w:rPr>
        <w:t xml:space="preserve">ЛИСТ ИЗМЕНЕНИЙ И ДОПОЛНЕНИЙ, ВНЕСЕННЫХ </w:t>
      </w:r>
    </w:p>
    <w:p w:rsidR="00040C20" w:rsidRPr="00040C20" w:rsidRDefault="00040C20" w:rsidP="00040C20">
      <w:pPr>
        <w:spacing w:after="0" w:line="240" w:lineRule="auto"/>
        <w:jc w:val="center"/>
        <w:rPr>
          <w:rFonts w:ascii="Times New Roman" w:eastAsia="TimesNewRoman" w:hAnsi="Times New Roman" w:cs="Times New Roman"/>
          <w:sz w:val="28"/>
          <w:szCs w:val="24"/>
          <w:lang w:eastAsia="zh-CN"/>
        </w:rPr>
      </w:pPr>
      <w:r w:rsidRPr="00040C20">
        <w:rPr>
          <w:rFonts w:ascii="Times New Roman" w:eastAsia="TimesNewRoman" w:hAnsi="Times New Roman" w:cs="Times New Roman"/>
          <w:b/>
          <w:sz w:val="28"/>
          <w:szCs w:val="24"/>
          <w:lang w:eastAsia="zh-CN"/>
        </w:rPr>
        <w:t>В  РАБОЧУЮ ПРОГРАММУ</w:t>
      </w:r>
    </w:p>
    <w:p w:rsidR="00040C20" w:rsidRPr="00040C20" w:rsidRDefault="00040C20" w:rsidP="00040C20">
      <w:pPr>
        <w:spacing w:after="0" w:line="240" w:lineRule="auto"/>
        <w:jc w:val="center"/>
        <w:rPr>
          <w:rFonts w:ascii="Times New Roman" w:eastAsia="TimesNewRoman" w:hAnsi="Times New Roman" w:cs="Times New Roman"/>
          <w:sz w:val="28"/>
          <w:szCs w:val="24"/>
          <w:lang w:eastAsia="zh-CN"/>
        </w:rPr>
      </w:pPr>
    </w:p>
    <w:tbl>
      <w:tblPr>
        <w:tblW w:w="0" w:type="auto"/>
        <w:tblInd w:w="-10" w:type="dxa"/>
        <w:tblLayout w:type="fixed"/>
        <w:tblLook w:val="0000"/>
      </w:tblPr>
      <w:tblGrid>
        <w:gridCol w:w="5495"/>
        <w:gridCol w:w="4839"/>
      </w:tblGrid>
      <w:tr w:rsidR="00040C20" w:rsidRPr="00040C20" w:rsidTr="00403EC4">
        <w:trPr>
          <w:trHeight w:val="23"/>
        </w:trPr>
        <w:tc>
          <w:tcPr>
            <w:tcW w:w="103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C20" w:rsidRPr="00040C20" w:rsidRDefault="00040C20" w:rsidP="00040C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</w:pPr>
            <w:r w:rsidRPr="00040C2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№ изменения,  дата внесения изменения; № страницы с изменением; </w:t>
            </w:r>
          </w:p>
          <w:p w:rsidR="00040C20" w:rsidRPr="00040C20" w:rsidRDefault="00040C20" w:rsidP="00040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40C2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  <w:t>.</w:t>
            </w:r>
          </w:p>
        </w:tc>
      </w:tr>
      <w:tr w:rsidR="00040C20" w:rsidRPr="00040C20" w:rsidTr="00403EC4">
        <w:trPr>
          <w:trHeight w:val="23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0C20" w:rsidRPr="00040C20" w:rsidRDefault="00040C20" w:rsidP="0004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040C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БЫЛО</w:t>
            </w:r>
          </w:p>
          <w:p w:rsidR="00040C20" w:rsidRPr="00040C20" w:rsidRDefault="00040C20" w:rsidP="0004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040C20" w:rsidRPr="00040C20" w:rsidRDefault="00040C20" w:rsidP="0004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040C20" w:rsidRPr="00040C20" w:rsidRDefault="00040C20" w:rsidP="0004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4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C20" w:rsidRPr="00040C20" w:rsidRDefault="00040C20" w:rsidP="0004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040C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СТАЛО</w:t>
            </w:r>
          </w:p>
          <w:p w:rsidR="00040C20" w:rsidRPr="00040C20" w:rsidRDefault="00040C20" w:rsidP="0004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040C20" w:rsidRPr="00040C20" w:rsidRDefault="00040C20" w:rsidP="0004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040C20" w:rsidRPr="00040C20" w:rsidTr="00403EC4">
        <w:trPr>
          <w:trHeight w:val="23"/>
        </w:trPr>
        <w:tc>
          <w:tcPr>
            <w:tcW w:w="103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C20" w:rsidRPr="00040C20" w:rsidRDefault="00040C20" w:rsidP="0004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40C2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Основание:</w:t>
            </w:r>
          </w:p>
          <w:p w:rsidR="00040C20" w:rsidRPr="00040C20" w:rsidRDefault="00040C20" w:rsidP="0004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040C20" w:rsidRPr="00040C20" w:rsidRDefault="00040C20" w:rsidP="00040C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040C2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Подпись лица внесшего изменения</w:t>
            </w:r>
          </w:p>
          <w:p w:rsidR="00040C20" w:rsidRPr="00040C20" w:rsidRDefault="00040C20" w:rsidP="0004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</w:tbl>
    <w:p w:rsidR="00040C20" w:rsidRPr="00040C20" w:rsidRDefault="00040C20" w:rsidP="00040C20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040C20" w:rsidRPr="00040C20" w:rsidRDefault="00040C20" w:rsidP="00040C20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040C20" w:rsidRPr="00040C20" w:rsidRDefault="00040C20" w:rsidP="00040C20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040C20" w:rsidRDefault="00040C20" w:rsidP="00633903"/>
    <w:p w:rsidR="00040C20" w:rsidRDefault="00040C20" w:rsidP="00633903"/>
    <w:p w:rsidR="00040C20" w:rsidRDefault="00040C20" w:rsidP="00633903"/>
    <w:p w:rsidR="00040C20" w:rsidRDefault="00040C20" w:rsidP="00633903"/>
    <w:p w:rsidR="00040C20" w:rsidRDefault="00040C20" w:rsidP="00633903"/>
    <w:p w:rsidR="00040C20" w:rsidRDefault="00040C20" w:rsidP="00633903"/>
    <w:p w:rsidR="00040C20" w:rsidRDefault="00040C20" w:rsidP="00633903"/>
    <w:p w:rsidR="00040C20" w:rsidRDefault="00040C20" w:rsidP="00633903"/>
    <w:p w:rsidR="00040C20" w:rsidRDefault="00040C20" w:rsidP="00633903"/>
    <w:p w:rsidR="00040C20" w:rsidRDefault="00040C20" w:rsidP="00633903"/>
    <w:p w:rsidR="00040C20" w:rsidRDefault="00040C20" w:rsidP="00633903"/>
    <w:p w:rsidR="00040C20" w:rsidRDefault="00040C20" w:rsidP="00633903"/>
    <w:p w:rsidR="00040C20" w:rsidRDefault="00040C20" w:rsidP="00633903"/>
    <w:p w:rsidR="00040C20" w:rsidRDefault="00040C20" w:rsidP="00633903"/>
    <w:p w:rsidR="00040C20" w:rsidRDefault="00040C20" w:rsidP="00633903"/>
    <w:p w:rsidR="00040C20" w:rsidRDefault="00040C20" w:rsidP="00633903"/>
    <w:p w:rsidR="00040C20" w:rsidRDefault="00040C20" w:rsidP="00633903"/>
    <w:p w:rsidR="00040C20" w:rsidRDefault="00040C20" w:rsidP="00633903"/>
    <w:p w:rsidR="00040C20" w:rsidRDefault="00040C20" w:rsidP="00633903"/>
    <w:p w:rsidR="00AE593D" w:rsidRDefault="00AE593D" w:rsidP="00AE593D">
      <w:pPr>
        <w:spacing w:after="200" w:line="276" w:lineRule="auto"/>
      </w:pPr>
    </w:p>
    <w:p w:rsidR="00870A02" w:rsidRPr="001D3232" w:rsidRDefault="00870A02" w:rsidP="00870A02">
      <w:pPr>
        <w:spacing w:after="0" w:line="276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1D3232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МИНИСТЕРСТВО ОБРАЗОВАНИЯ</w:t>
      </w:r>
      <w:r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Pr="001D3232">
        <w:rPr>
          <w:rFonts w:ascii="Times New Roman" w:eastAsia="Calibri" w:hAnsi="Times New Roman" w:cs="Times New Roman"/>
          <w:bCs/>
          <w:sz w:val="28"/>
          <w:szCs w:val="28"/>
        </w:rPr>
        <w:t xml:space="preserve"> НАУКИ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И МОЛОДЕЖНОЙ ПОЛИТИКИ</w:t>
      </w:r>
      <w:r w:rsidRPr="001D3232">
        <w:rPr>
          <w:rFonts w:ascii="Times New Roman" w:eastAsia="Calibri" w:hAnsi="Times New Roman" w:cs="Times New Roman"/>
          <w:bCs/>
          <w:sz w:val="28"/>
          <w:szCs w:val="28"/>
        </w:rPr>
        <w:t xml:space="preserve"> КРАСНОДАРСКОГО КРАЯ</w:t>
      </w:r>
    </w:p>
    <w:p w:rsidR="00870A02" w:rsidRPr="001D3232" w:rsidRDefault="00870A02" w:rsidP="00870A02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D323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ГОСУДАРСТВЕННОЕ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АВТОНОМНОЕ</w:t>
      </w:r>
      <w:r w:rsidRPr="001D323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ПРОФЕССИОНАЛЬНОЕ ОБРАЗОВАТЕЛЬНОЕ УЧРЕЖДЕНИЕ КРАСНОДАРСКОГО КРАЯ</w:t>
      </w:r>
    </w:p>
    <w:p w:rsidR="00870A02" w:rsidRPr="001D3232" w:rsidRDefault="00870A02" w:rsidP="00870A02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D3232">
        <w:rPr>
          <w:rFonts w:ascii="Times New Roman" w:eastAsia="Calibri" w:hAnsi="Times New Roman" w:cs="Times New Roman"/>
          <w:b/>
          <w:bCs/>
          <w:sz w:val="28"/>
          <w:szCs w:val="28"/>
        </w:rPr>
        <w:t>«КРАСНОДАРСКИЙ ГУМАНИТАРНО-ТЕХНОЛОГИЧЕСКИЙ КОЛЛЕДЖ»</w:t>
      </w:r>
    </w:p>
    <w:p w:rsidR="00870A02" w:rsidRDefault="00870A02" w:rsidP="00870A02">
      <w:pPr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70A02" w:rsidRDefault="00870A02" w:rsidP="00870A02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70A02" w:rsidRDefault="00870A02" w:rsidP="00870A02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70A02" w:rsidRDefault="00870A02" w:rsidP="00870A02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70A02" w:rsidRDefault="00870A02" w:rsidP="00870A02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РАБОЧАЯ ПРОГРАММА ПРОФЕССИОНАЛЬНОГО МОДУЛЯ</w:t>
      </w:r>
    </w:p>
    <w:p w:rsidR="00870A02" w:rsidRPr="00265EA9" w:rsidRDefault="00870A02" w:rsidP="00870A02">
      <w:pPr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265EA9">
        <w:rPr>
          <w:rFonts w:ascii="Times New Roman" w:hAnsi="Times New Roman" w:cs="Times New Roman"/>
          <w:b/>
          <w:sz w:val="28"/>
          <w:szCs w:val="24"/>
        </w:rPr>
        <w:t>ПМ 07. Выполнение работ по профессии «19460 Фотограф»</w:t>
      </w:r>
    </w:p>
    <w:p w:rsidR="00870A02" w:rsidRDefault="00870A02" w:rsidP="00870A02">
      <w:pPr>
        <w:spacing w:after="200" w:line="276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«профессиональный цикл»</w:t>
      </w:r>
    </w:p>
    <w:p w:rsidR="00870A02" w:rsidRDefault="00870A02" w:rsidP="00870A02">
      <w:pPr>
        <w:spacing w:after="200" w:line="276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программы подготовки специалистов среднего звена</w:t>
      </w:r>
    </w:p>
    <w:p w:rsidR="00870A02" w:rsidRDefault="00870A02" w:rsidP="00870A02">
      <w:pPr>
        <w:spacing w:after="200" w:line="276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по специальности 42.02.01 Реклама</w:t>
      </w:r>
    </w:p>
    <w:p w:rsidR="00870A02" w:rsidRDefault="00870A02" w:rsidP="00870A02">
      <w:pPr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i/>
          <w:sz w:val="28"/>
          <w:szCs w:val="28"/>
        </w:rPr>
        <w:t xml:space="preserve">Профиль получаемого профессионального образования – </w:t>
      </w:r>
    </w:p>
    <w:p w:rsidR="00870A02" w:rsidRDefault="00870A02" w:rsidP="00870A02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i/>
          <w:sz w:val="28"/>
          <w:szCs w:val="28"/>
        </w:rPr>
        <w:t>социально-экономический</w:t>
      </w:r>
    </w:p>
    <w:p w:rsidR="00870A02" w:rsidRDefault="00870A02" w:rsidP="00870A02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70A02" w:rsidRDefault="00870A02" w:rsidP="00870A02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70A02" w:rsidRDefault="00870A02" w:rsidP="00870A02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70A02" w:rsidRDefault="00870A02" w:rsidP="00870A02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70A02" w:rsidRDefault="00870A02" w:rsidP="00870A02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70A02" w:rsidRDefault="00870A02" w:rsidP="00870A02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70A02" w:rsidRDefault="00870A02" w:rsidP="00870A02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70A02" w:rsidRDefault="00870A02" w:rsidP="00870A02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70A02" w:rsidRDefault="00870A02" w:rsidP="00870A02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70A02" w:rsidRDefault="00870A02" w:rsidP="00870A02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E41869" w:rsidRPr="003C7ADE" w:rsidRDefault="00857D40" w:rsidP="00870A02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г. Краснодар, 2023</w:t>
      </w:r>
    </w:p>
    <w:sectPr w:rsidR="00E41869" w:rsidRPr="003C7ADE" w:rsidSect="00BD138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18E3" w:rsidRDefault="002B18E3" w:rsidP="00EB4DBA">
      <w:pPr>
        <w:spacing w:after="0" w:line="240" w:lineRule="auto"/>
      </w:pPr>
      <w:r>
        <w:separator/>
      </w:r>
    </w:p>
  </w:endnote>
  <w:endnote w:type="continuationSeparator" w:id="0">
    <w:p w:rsidR="002B18E3" w:rsidRDefault="002B18E3" w:rsidP="00EB4D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">
    <w:altName w:val="MS Mincho"/>
    <w:charset w:val="80"/>
    <w:family w:val="auto"/>
    <w:pitch w:val="default"/>
    <w:sig w:usb0="00000201" w:usb1="00000000" w:usb2="00000000" w:usb3="00000000" w:csb0="00000004" w:csb1="00000000"/>
  </w:font>
  <w:font w:name="Arial Unicode MS쐀嵎嵎">
    <w:charset w:val="CC"/>
    <w:family w:val="swiss"/>
    <w:pitch w:val="variable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7622758"/>
      <w:docPartObj>
        <w:docPartGallery w:val="Page Numbers (Bottom of Page)"/>
        <w:docPartUnique/>
      </w:docPartObj>
    </w:sdtPr>
    <w:sdtContent>
      <w:p w:rsidR="002B18E3" w:rsidRDefault="002B18E3">
        <w:pPr>
          <w:pStyle w:val="a3"/>
          <w:jc w:val="center"/>
        </w:pPr>
        <w:fldSimple w:instr="PAGE   \* MERGEFORMAT">
          <w:r w:rsidR="00FD3A19">
            <w:rPr>
              <w:noProof/>
            </w:rPr>
            <w:t>16</w:t>
          </w:r>
        </w:fldSimple>
      </w:p>
    </w:sdtContent>
  </w:sdt>
  <w:p w:rsidR="002B18E3" w:rsidRDefault="002B18E3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18E3" w:rsidRDefault="002B18E3" w:rsidP="00EB4DBA">
      <w:pPr>
        <w:spacing w:after="0" w:line="240" w:lineRule="auto"/>
      </w:pPr>
      <w:r>
        <w:separator/>
      </w:r>
    </w:p>
  </w:footnote>
  <w:footnote w:type="continuationSeparator" w:id="0">
    <w:p w:rsidR="002B18E3" w:rsidRDefault="002B18E3" w:rsidP="00EB4D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18E3" w:rsidRDefault="002B18E3">
    <w:pPr>
      <w:pStyle w:val="a5"/>
      <w:ind w:right="360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6146" type="#_x0000_t202" style="position:absolute;margin-left:0;margin-top:.05pt;width:21.8pt;height:10.3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" stroked="f">
          <v:fill opacity="0"/>
          <v:textbox inset="0,0,0,0">
            <w:txbxContent>
              <w:p w:rsidR="002B18E3" w:rsidRDefault="002B18E3">
                <w:pPr>
                  <w:pStyle w:val="a5"/>
                </w:pPr>
              </w:p>
            </w:txbxContent>
          </v:textbox>
          <w10:wrap type="square" side="largest" anchorx="page"/>
        </v:shape>
      </w:pict>
    </w:r>
    <w:r>
      <w:rPr>
        <w:noProof/>
        <w:lang w:eastAsia="ru-RU"/>
      </w:rPr>
      <w:pict>
        <v:shape id="Text Box 2" o:spid="_x0000_s6145" type="#_x0000_t202" style="position:absolute;margin-left:0;margin-top:.05pt;width:21.8pt;height:10.3pt;z-index: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" stroked="f">
          <v:fill opacity="0"/>
          <v:textbox inset="0,0,0,0">
            <w:txbxContent>
              <w:p w:rsidR="002B18E3" w:rsidRDefault="002B18E3">
                <w:pPr>
                  <w:pStyle w:val="a5"/>
                </w:pPr>
              </w:p>
            </w:txbxContent>
          </v:textbox>
          <w10:wrap type="square" side="largest" anchorx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4"/>
    <w:multiLevelType w:val="singleLevel"/>
    <w:tmpl w:val="00000004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/>
        <w:b/>
      </w:rPr>
    </w:lvl>
  </w:abstractNum>
  <w:abstractNum w:abstractNumId="2">
    <w:nsid w:val="00000005"/>
    <w:multiLevelType w:val="single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435" w:hanging="360"/>
      </w:pPr>
    </w:lvl>
  </w:abstractNum>
  <w:abstractNum w:abstractNumId="3">
    <w:nsid w:val="00000006"/>
    <w:multiLevelType w:val="singleLevel"/>
    <w:tmpl w:val="00000006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8"/>
        <w:szCs w:val="28"/>
      </w:rPr>
    </w:lvl>
  </w:abstractNum>
  <w:abstractNum w:abstractNumId="4">
    <w:nsid w:val="00000007"/>
    <w:multiLevelType w:val="singleLevel"/>
    <w:tmpl w:val="00000007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5">
    <w:nsid w:val="00000008"/>
    <w:multiLevelType w:val="singleLevel"/>
    <w:tmpl w:val="00000008"/>
    <w:name w:val="WW8Num1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6">
    <w:nsid w:val="00000009"/>
    <w:multiLevelType w:val="singleLevel"/>
    <w:tmpl w:val="00000009"/>
    <w:name w:val="WW8Num1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7">
    <w:nsid w:val="0000000A"/>
    <w:multiLevelType w:val="singleLevel"/>
    <w:tmpl w:val="FDAA09D8"/>
    <w:name w:val="WW8Num1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Symbol" w:hAnsi="Symbol" w:cs="Symbol"/>
        <w:b w:val="0"/>
        <w:caps/>
        <w:sz w:val="28"/>
        <w:szCs w:val="28"/>
      </w:rPr>
    </w:lvl>
  </w:abstractNum>
  <w:abstractNum w:abstractNumId="8">
    <w:nsid w:val="0000000B"/>
    <w:multiLevelType w:val="singleLevel"/>
    <w:tmpl w:val="31BC5A3C"/>
    <w:name w:val="WW8Num13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/>
        <w:sz w:val="24"/>
        <w:szCs w:val="24"/>
      </w:rPr>
    </w:lvl>
  </w:abstractNum>
  <w:abstractNum w:abstractNumId="9">
    <w:nsid w:val="05C21FD6"/>
    <w:multiLevelType w:val="hybridMultilevel"/>
    <w:tmpl w:val="A8321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61619CC"/>
    <w:multiLevelType w:val="hybridMultilevel"/>
    <w:tmpl w:val="522E05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7D517F6"/>
    <w:multiLevelType w:val="hybridMultilevel"/>
    <w:tmpl w:val="C8667362"/>
    <w:lvl w:ilvl="0" w:tplc="00000007">
      <w:start w:val="1"/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BAD14C9"/>
    <w:multiLevelType w:val="hybridMultilevel"/>
    <w:tmpl w:val="746E0F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8D30D6"/>
    <w:multiLevelType w:val="hybridMultilevel"/>
    <w:tmpl w:val="0E4A9F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3DA49E4"/>
    <w:multiLevelType w:val="hybridMultilevel"/>
    <w:tmpl w:val="E13070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6B14508"/>
    <w:multiLevelType w:val="hybridMultilevel"/>
    <w:tmpl w:val="AED23BFC"/>
    <w:lvl w:ilvl="0" w:tplc="660A1F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0731ABC"/>
    <w:multiLevelType w:val="hybridMultilevel"/>
    <w:tmpl w:val="E8DCD3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0D65801"/>
    <w:multiLevelType w:val="hybridMultilevel"/>
    <w:tmpl w:val="AA1A30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10740DA"/>
    <w:multiLevelType w:val="hybridMultilevel"/>
    <w:tmpl w:val="E13070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48259AA"/>
    <w:multiLevelType w:val="hybridMultilevel"/>
    <w:tmpl w:val="F200A9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B203106"/>
    <w:multiLevelType w:val="hybridMultilevel"/>
    <w:tmpl w:val="4F2A7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2E66CDC"/>
    <w:multiLevelType w:val="hybridMultilevel"/>
    <w:tmpl w:val="75329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4195EAB"/>
    <w:multiLevelType w:val="hybridMultilevel"/>
    <w:tmpl w:val="24C626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56809DE"/>
    <w:multiLevelType w:val="hybridMultilevel"/>
    <w:tmpl w:val="E13070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7DD48D5"/>
    <w:multiLevelType w:val="hybridMultilevel"/>
    <w:tmpl w:val="1722E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A6A2DCE"/>
    <w:multiLevelType w:val="hybridMultilevel"/>
    <w:tmpl w:val="3FDAE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C3C07CD"/>
    <w:multiLevelType w:val="hybridMultilevel"/>
    <w:tmpl w:val="746E0F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F485CEA"/>
    <w:multiLevelType w:val="hybridMultilevel"/>
    <w:tmpl w:val="4DBA69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60B5404"/>
    <w:multiLevelType w:val="hybridMultilevel"/>
    <w:tmpl w:val="5E4E2920"/>
    <w:lvl w:ilvl="0" w:tplc="0E10F1FE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>
    <w:nsid w:val="480F23A8"/>
    <w:multiLevelType w:val="hybridMultilevel"/>
    <w:tmpl w:val="09C29274"/>
    <w:lvl w:ilvl="0" w:tplc="DB46A6EE">
      <w:start w:val="1"/>
      <w:numFmt w:val="decimal"/>
      <w:lvlText w:val="%1."/>
      <w:lvlJc w:val="left"/>
      <w:pPr>
        <w:ind w:left="1125" w:hanging="76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8BF7B3E"/>
    <w:multiLevelType w:val="hybridMultilevel"/>
    <w:tmpl w:val="AE0EED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F37AB5"/>
    <w:multiLevelType w:val="multilevel"/>
    <w:tmpl w:val="AE8820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3291B7B"/>
    <w:multiLevelType w:val="hybridMultilevel"/>
    <w:tmpl w:val="84402E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B63374C"/>
    <w:multiLevelType w:val="hybridMultilevel"/>
    <w:tmpl w:val="2C3AF2AA"/>
    <w:lvl w:ilvl="0" w:tplc="725CB4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E2877AB"/>
    <w:multiLevelType w:val="hybridMultilevel"/>
    <w:tmpl w:val="7E0E6A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ED14860"/>
    <w:multiLevelType w:val="hybridMultilevel"/>
    <w:tmpl w:val="995AAB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263480B"/>
    <w:multiLevelType w:val="hybridMultilevel"/>
    <w:tmpl w:val="B94A03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BA47F5"/>
    <w:multiLevelType w:val="multilevel"/>
    <w:tmpl w:val="814231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CC46D50"/>
    <w:multiLevelType w:val="hybridMultilevel"/>
    <w:tmpl w:val="14C40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743BB2"/>
    <w:multiLevelType w:val="hybridMultilevel"/>
    <w:tmpl w:val="A4422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E36FBF"/>
    <w:multiLevelType w:val="hybridMultilevel"/>
    <w:tmpl w:val="2530FE34"/>
    <w:lvl w:ilvl="0" w:tplc="382EAEF2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1">
    <w:nsid w:val="7A8E6F41"/>
    <w:multiLevelType w:val="hybridMultilevel"/>
    <w:tmpl w:val="162253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EE74A1E"/>
    <w:multiLevelType w:val="hybridMultilevel"/>
    <w:tmpl w:val="BFE650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8"/>
  </w:num>
  <w:num w:numId="5">
    <w:abstractNumId w:val="25"/>
  </w:num>
  <w:num w:numId="6">
    <w:abstractNumId w:val="4"/>
  </w:num>
  <w:num w:numId="7">
    <w:abstractNumId w:val="5"/>
  </w:num>
  <w:num w:numId="8">
    <w:abstractNumId w:val="6"/>
  </w:num>
  <w:num w:numId="9">
    <w:abstractNumId w:val="31"/>
  </w:num>
  <w:num w:numId="10">
    <w:abstractNumId w:val="37"/>
  </w:num>
  <w:num w:numId="11">
    <w:abstractNumId w:val="28"/>
  </w:num>
  <w:num w:numId="12">
    <w:abstractNumId w:val="40"/>
  </w:num>
  <w:num w:numId="13">
    <w:abstractNumId w:val="27"/>
  </w:num>
  <w:num w:numId="14">
    <w:abstractNumId w:val="32"/>
  </w:num>
  <w:num w:numId="15">
    <w:abstractNumId w:val="20"/>
  </w:num>
  <w:num w:numId="16">
    <w:abstractNumId w:val="29"/>
  </w:num>
  <w:num w:numId="17">
    <w:abstractNumId w:val="34"/>
  </w:num>
  <w:num w:numId="18">
    <w:abstractNumId w:val="13"/>
  </w:num>
  <w:num w:numId="19">
    <w:abstractNumId w:val="9"/>
  </w:num>
  <w:num w:numId="20">
    <w:abstractNumId w:val="19"/>
  </w:num>
  <w:num w:numId="21">
    <w:abstractNumId w:val="36"/>
  </w:num>
  <w:num w:numId="22">
    <w:abstractNumId w:val="35"/>
  </w:num>
  <w:num w:numId="23">
    <w:abstractNumId w:val="41"/>
  </w:num>
  <w:num w:numId="24">
    <w:abstractNumId w:val="21"/>
  </w:num>
  <w:num w:numId="25">
    <w:abstractNumId w:val="7"/>
  </w:num>
  <w:num w:numId="26">
    <w:abstractNumId w:val="30"/>
  </w:num>
  <w:num w:numId="27">
    <w:abstractNumId w:val="12"/>
  </w:num>
  <w:num w:numId="28">
    <w:abstractNumId w:val="26"/>
  </w:num>
  <w:num w:numId="29">
    <w:abstractNumId w:val="15"/>
  </w:num>
  <w:num w:numId="30">
    <w:abstractNumId w:val="33"/>
  </w:num>
  <w:num w:numId="31">
    <w:abstractNumId w:val="16"/>
  </w:num>
  <w:num w:numId="32">
    <w:abstractNumId w:val="17"/>
  </w:num>
  <w:num w:numId="33">
    <w:abstractNumId w:val="42"/>
  </w:num>
  <w:num w:numId="34">
    <w:abstractNumId w:val="1"/>
  </w:num>
  <w:num w:numId="35">
    <w:abstractNumId w:val="14"/>
  </w:num>
  <w:num w:numId="36">
    <w:abstractNumId w:val="39"/>
  </w:num>
  <w:num w:numId="37">
    <w:abstractNumId w:val="24"/>
  </w:num>
  <w:num w:numId="38">
    <w:abstractNumId w:val="11"/>
  </w:num>
  <w:num w:numId="39">
    <w:abstractNumId w:val="23"/>
  </w:num>
  <w:num w:numId="40">
    <w:abstractNumId w:val="18"/>
  </w:num>
  <w:num w:numId="41">
    <w:abstractNumId w:val="10"/>
  </w:num>
  <w:num w:numId="42">
    <w:abstractNumId w:val="38"/>
  </w:num>
  <w:num w:numId="43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08"/>
  <w:characterSpacingControl w:val="doNotCompress"/>
  <w:hdrShapeDefaults>
    <o:shapedefaults v:ext="edit" spidmax="6148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/>
  <w:rsids>
    <w:rsidRoot w:val="00E30463"/>
    <w:rsid w:val="00001EA9"/>
    <w:rsid w:val="000027A9"/>
    <w:rsid w:val="00005931"/>
    <w:rsid w:val="00011C18"/>
    <w:rsid w:val="00016A3B"/>
    <w:rsid w:val="00040C20"/>
    <w:rsid w:val="00041C08"/>
    <w:rsid w:val="00057D68"/>
    <w:rsid w:val="000605E9"/>
    <w:rsid w:val="00064979"/>
    <w:rsid w:val="0008222C"/>
    <w:rsid w:val="000913FE"/>
    <w:rsid w:val="000A1A1F"/>
    <w:rsid w:val="000B0068"/>
    <w:rsid w:val="000B0B1D"/>
    <w:rsid w:val="000B0BCF"/>
    <w:rsid w:val="000C6685"/>
    <w:rsid w:val="000E7FBB"/>
    <w:rsid w:val="000F3F22"/>
    <w:rsid w:val="000F442D"/>
    <w:rsid w:val="00104ABB"/>
    <w:rsid w:val="001207F1"/>
    <w:rsid w:val="00123346"/>
    <w:rsid w:val="00134BA1"/>
    <w:rsid w:val="00135D83"/>
    <w:rsid w:val="001401B2"/>
    <w:rsid w:val="00140567"/>
    <w:rsid w:val="001429B6"/>
    <w:rsid w:val="0014682C"/>
    <w:rsid w:val="001548B5"/>
    <w:rsid w:val="001619FC"/>
    <w:rsid w:val="00163A88"/>
    <w:rsid w:val="00174314"/>
    <w:rsid w:val="00177736"/>
    <w:rsid w:val="00181BF4"/>
    <w:rsid w:val="00182C1D"/>
    <w:rsid w:val="00182EBB"/>
    <w:rsid w:val="001863CC"/>
    <w:rsid w:val="001A2348"/>
    <w:rsid w:val="001A344B"/>
    <w:rsid w:val="001A7386"/>
    <w:rsid w:val="001B12B4"/>
    <w:rsid w:val="001B41C5"/>
    <w:rsid w:val="001B4B97"/>
    <w:rsid w:val="001C4BC1"/>
    <w:rsid w:val="001D3232"/>
    <w:rsid w:val="001D6A10"/>
    <w:rsid w:val="001E2203"/>
    <w:rsid w:val="001E7143"/>
    <w:rsid w:val="001F76C0"/>
    <w:rsid w:val="00200AC5"/>
    <w:rsid w:val="00212130"/>
    <w:rsid w:val="002124C3"/>
    <w:rsid w:val="002163CB"/>
    <w:rsid w:val="00217ED2"/>
    <w:rsid w:val="00221C0E"/>
    <w:rsid w:val="00233FA5"/>
    <w:rsid w:val="00240579"/>
    <w:rsid w:val="00240632"/>
    <w:rsid w:val="00240D7E"/>
    <w:rsid w:val="00262E3B"/>
    <w:rsid w:val="00265EA9"/>
    <w:rsid w:val="002759F2"/>
    <w:rsid w:val="002826B9"/>
    <w:rsid w:val="0028482C"/>
    <w:rsid w:val="00291621"/>
    <w:rsid w:val="00294F3B"/>
    <w:rsid w:val="002A0440"/>
    <w:rsid w:val="002B18E3"/>
    <w:rsid w:val="002B62A8"/>
    <w:rsid w:val="002B7610"/>
    <w:rsid w:val="002F2169"/>
    <w:rsid w:val="003033ED"/>
    <w:rsid w:val="00326854"/>
    <w:rsid w:val="00331176"/>
    <w:rsid w:val="00333253"/>
    <w:rsid w:val="003457A7"/>
    <w:rsid w:val="003553F6"/>
    <w:rsid w:val="00361BE4"/>
    <w:rsid w:val="003630C7"/>
    <w:rsid w:val="00364704"/>
    <w:rsid w:val="0037094E"/>
    <w:rsid w:val="003733B7"/>
    <w:rsid w:val="00373BAC"/>
    <w:rsid w:val="003939C8"/>
    <w:rsid w:val="003A0D87"/>
    <w:rsid w:val="003B6F80"/>
    <w:rsid w:val="003C08E3"/>
    <w:rsid w:val="003C7ADE"/>
    <w:rsid w:val="003D70AD"/>
    <w:rsid w:val="003F2724"/>
    <w:rsid w:val="003F6160"/>
    <w:rsid w:val="00402809"/>
    <w:rsid w:val="00403EC4"/>
    <w:rsid w:val="004046AD"/>
    <w:rsid w:val="00410D8A"/>
    <w:rsid w:val="00411559"/>
    <w:rsid w:val="004157FD"/>
    <w:rsid w:val="00420F63"/>
    <w:rsid w:val="00430383"/>
    <w:rsid w:val="004353E2"/>
    <w:rsid w:val="00436335"/>
    <w:rsid w:val="00436DC7"/>
    <w:rsid w:val="00443938"/>
    <w:rsid w:val="00444606"/>
    <w:rsid w:val="00452078"/>
    <w:rsid w:val="00460B49"/>
    <w:rsid w:val="00463746"/>
    <w:rsid w:val="0046574E"/>
    <w:rsid w:val="00484FF6"/>
    <w:rsid w:val="004873F0"/>
    <w:rsid w:val="00497E0C"/>
    <w:rsid w:val="004B51DA"/>
    <w:rsid w:val="004C29B2"/>
    <w:rsid w:val="004D430D"/>
    <w:rsid w:val="004E43BF"/>
    <w:rsid w:val="004E4798"/>
    <w:rsid w:val="004F62DB"/>
    <w:rsid w:val="00500585"/>
    <w:rsid w:val="0050696F"/>
    <w:rsid w:val="0050767D"/>
    <w:rsid w:val="00507CAE"/>
    <w:rsid w:val="005108BB"/>
    <w:rsid w:val="0051779A"/>
    <w:rsid w:val="00522AC6"/>
    <w:rsid w:val="00524B41"/>
    <w:rsid w:val="00533C03"/>
    <w:rsid w:val="00536446"/>
    <w:rsid w:val="00537139"/>
    <w:rsid w:val="00544514"/>
    <w:rsid w:val="00545E2A"/>
    <w:rsid w:val="0055218A"/>
    <w:rsid w:val="00556228"/>
    <w:rsid w:val="00561B8E"/>
    <w:rsid w:val="00566C97"/>
    <w:rsid w:val="00567E43"/>
    <w:rsid w:val="00570743"/>
    <w:rsid w:val="0057082D"/>
    <w:rsid w:val="005720C3"/>
    <w:rsid w:val="00572CFC"/>
    <w:rsid w:val="0058542C"/>
    <w:rsid w:val="005907FA"/>
    <w:rsid w:val="005A146A"/>
    <w:rsid w:val="005B58EE"/>
    <w:rsid w:val="005B7EE4"/>
    <w:rsid w:val="005C6922"/>
    <w:rsid w:val="005E199C"/>
    <w:rsid w:val="005F72DF"/>
    <w:rsid w:val="005F7363"/>
    <w:rsid w:val="00603D08"/>
    <w:rsid w:val="00607466"/>
    <w:rsid w:val="00607DF9"/>
    <w:rsid w:val="0061302A"/>
    <w:rsid w:val="006325D1"/>
    <w:rsid w:val="00632A14"/>
    <w:rsid w:val="00632A7C"/>
    <w:rsid w:val="00633903"/>
    <w:rsid w:val="0063526E"/>
    <w:rsid w:val="0064280B"/>
    <w:rsid w:val="00656492"/>
    <w:rsid w:val="00664CDA"/>
    <w:rsid w:val="006664B0"/>
    <w:rsid w:val="00681C17"/>
    <w:rsid w:val="00682AB9"/>
    <w:rsid w:val="006A1139"/>
    <w:rsid w:val="006B2E00"/>
    <w:rsid w:val="006B4614"/>
    <w:rsid w:val="006C1DA4"/>
    <w:rsid w:val="006D6786"/>
    <w:rsid w:val="006E2144"/>
    <w:rsid w:val="006E6075"/>
    <w:rsid w:val="00704465"/>
    <w:rsid w:val="007147FE"/>
    <w:rsid w:val="00727DED"/>
    <w:rsid w:val="007301EB"/>
    <w:rsid w:val="0073136C"/>
    <w:rsid w:val="00733107"/>
    <w:rsid w:val="00736A65"/>
    <w:rsid w:val="00736C31"/>
    <w:rsid w:val="00757DE4"/>
    <w:rsid w:val="00760C66"/>
    <w:rsid w:val="00760DBC"/>
    <w:rsid w:val="00795E72"/>
    <w:rsid w:val="007A412D"/>
    <w:rsid w:val="007B2504"/>
    <w:rsid w:val="007C107B"/>
    <w:rsid w:val="007C158C"/>
    <w:rsid w:val="007C5A8F"/>
    <w:rsid w:val="007C6688"/>
    <w:rsid w:val="007D3272"/>
    <w:rsid w:val="007E2638"/>
    <w:rsid w:val="007F3771"/>
    <w:rsid w:val="00821A54"/>
    <w:rsid w:val="008268AD"/>
    <w:rsid w:val="00832FA7"/>
    <w:rsid w:val="00834D14"/>
    <w:rsid w:val="00857D40"/>
    <w:rsid w:val="00863F0A"/>
    <w:rsid w:val="00870A02"/>
    <w:rsid w:val="0088205D"/>
    <w:rsid w:val="00887D75"/>
    <w:rsid w:val="00893573"/>
    <w:rsid w:val="008B175D"/>
    <w:rsid w:val="008C100F"/>
    <w:rsid w:val="008C1CE2"/>
    <w:rsid w:val="008C7BF9"/>
    <w:rsid w:val="008D7A40"/>
    <w:rsid w:val="008E1562"/>
    <w:rsid w:val="008E5BD8"/>
    <w:rsid w:val="008F1F93"/>
    <w:rsid w:val="008F4D77"/>
    <w:rsid w:val="00902316"/>
    <w:rsid w:val="0092505E"/>
    <w:rsid w:val="00937D6A"/>
    <w:rsid w:val="0094007D"/>
    <w:rsid w:val="00954495"/>
    <w:rsid w:val="0096488A"/>
    <w:rsid w:val="00971FFE"/>
    <w:rsid w:val="009729CD"/>
    <w:rsid w:val="00973A8A"/>
    <w:rsid w:val="0097586C"/>
    <w:rsid w:val="009758A6"/>
    <w:rsid w:val="00975B52"/>
    <w:rsid w:val="00984761"/>
    <w:rsid w:val="00984A4B"/>
    <w:rsid w:val="00992CF4"/>
    <w:rsid w:val="009A5395"/>
    <w:rsid w:val="009A73CE"/>
    <w:rsid w:val="009B2378"/>
    <w:rsid w:val="009C0A58"/>
    <w:rsid w:val="009D34F4"/>
    <w:rsid w:val="009E4572"/>
    <w:rsid w:val="009E4A38"/>
    <w:rsid w:val="009E54F5"/>
    <w:rsid w:val="009E58CB"/>
    <w:rsid w:val="009F0590"/>
    <w:rsid w:val="00A0356B"/>
    <w:rsid w:val="00A10A84"/>
    <w:rsid w:val="00A14A46"/>
    <w:rsid w:val="00A268A5"/>
    <w:rsid w:val="00A27C9F"/>
    <w:rsid w:val="00A500BC"/>
    <w:rsid w:val="00A50CC0"/>
    <w:rsid w:val="00A538B6"/>
    <w:rsid w:val="00A539D2"/>
    <w:rsid w:val="00A65AFF"/>
    <w:rsid w:val="00A66230"/>
    <w:rsid w:val="00A8082E"/>
    <w:rsid w:val="00A81CCC"/>
    <w:rsid w:val="00A84545"/>
    <w:rsid w:val="00A8461D"/>
    <w:rsid w:val="00A904DD"/>
    <w:rsid w:val="00AA15BF"/>
    <w:rsid w:val="00AA22BA"/>
    <w:rsid w:val="00AA7EC7"/>
    <w:rsid w:val="00AC433E"/>
    <w:rsid w:val="00AC5184"/>
    <w:rsid w:val="00AC5C48"/>
    <w:rsid w:val="00AD1D67"/>
    <w:rsid w:val="00AD5B60"/>
    <w:rsid w:val="00AD6647"/>
    <w:rsid w:val="00AE0215"/>
    <w:rsid w:val="00AE593D"/>
    <w:rsid w:val="00AE59F4"/>
    <w:rsid w:val="00AE6E50"/>
    <w:rsid w:val="00AF5CCB"/>
    <w:rsid w:val="00B04FF2"/>
    <w:rsid w:val="00B16A4F"/>
    <w:rsid w:val="00B16BA3"/>
    <w:rsid w:val="00B217C5"/>
    <w:rsid w:val="00B2255E"/>
    <w:rsid w:val="00B246D4"/>
    <w:rsid w:val="00B26845"/>
    <w:rsid w:val="00B31520"/>
    <w:rsid w:val="00B33A0C"/>
    <w:rsid w:val="00B451C0"/>
    <w:rsid w:val="00B47586"/>
    <w:rsid w:val="00B51F31"/>
    <w:rsid w:val="00B53005"/>
    <w:rsid w:val="00B61727"/>
    <w:rsid w:val="00B75791"/>
    <w:rsid w:val="00B8117A"/>
    <w:rsid w:val="00B9298C"/>
    <w:rsid w:val="00B92D8B"/>
    <w:rsid w:val="00B95B18"/>
    <w:rsid w:val="00BA2011"/>
    <w:rsid w:val="00BB2831"/>
    <w:rsid w:val="00BB452F"/>
    <w:rsid w:val="00BC2E8C"/>
    <w:rsid w:val="00BD1387"/>
    <w:rsid w:val="00BD4E9D"/>
    <w:rsid w:val="00BE22DF"/>
    <w:rsid w:val="00BE5DEC"/>
    <w:rsid w:val="00BE7265"/>
    <w:rsid w:val="00BF290D"/>
    <w:rsid w:val="00C02628"/>
    <w:rsid w:val="00C07212"/>
    <w:rsid w:val="00C13C35"/>
    <w:rsid w:val="00C14473"/>
    <w:rsid w:val="00C36909"/>
    <w:rsid w:val="00C40504"/>
    <w:rsid w:val="00C41054"/>
    <w:rsid w:val="00C4163F"/>
    <w:rsid w:val="00C52CA3"/>
    <w:rsid w:val="00C5428C"/>
    <w:rsid w:val="00C62AE9"/>
    <w:rsid w:val="00C6792D"/>
    <w:rsid w:val="00C67ADD"/>
    <w:rsid w:val="00C769E0"/>
    <w:rsid w:val="00C86937"/>
    <w:rsid w:val="00C9072B"/>
    <w:rsid w:val="00C94210"/>
    <w:rsid w:val="00CA514A"/>
    <w:rsid w:val="00CA6A6A"/>
    <w:rsid w:val="00CC267A"/>
    <w:rsid w:val="00CC6B17"/>
    <w:rsid w:val="00CE0CD0"/>
    <w:rsid w:val="00CE6C1C"/>
    <w:rsid w:val="00CF37C3"/>
    <w:rsid w:val="00CF4B2D"/>
    <w:rsid w:val="00D26861"/>
    <w:rsid w:val="00D3486D"/>
    <w:rsid w:val="00D35E71"/>
    <w:rsid w:val="00D373CF"/>
    <w:rsid w:val="00D50A8E"/>
    <w:rsid w:val="00D715B8"/>
    <w:rsid w:val="00D74F0B"/>
    <w:rsid w:val="00D75496"/>
    <w:rsid w:val="00D824C1"/>
    <w:rsid w:val="00D9321E"/>
    <w:rsid w:val="00D962E0"/>
    <w:rsid w:val="00D977F7"/>
    <w:rsid w:val="00DA162B"/>
    <w:rsid w:val="00DD07EF"/>
    <w:rsid w:val="00DE159F"/>
    <w:rsid w:val="00DE2F0B"/>
    <w:rsid w:val="00DE7022"/>
    <w:rsid w:val="00DF006A"/>
    <w:rsid w:val="00E1112E"/>
    <w:rsid w:val="00E30463"/>
    <w:rsid w:val="00E311F4"/>
    <w:rsid w:val="00E33554"/>
    <w:rsid w:val="00E3439F"/>
    <w:rsid w:val="00E41869"/>
    <w:rsid w:val="00E45449"/>
    <w:rsid w:val="00E52468"/>
    <w:rsid w:val="00E612CD"/>
    <w:rsid w:val="00E66C5F"/>
    <w:rsid w:val="00E7186C"/>
    <w:rsid w:val="00E7348A"/>
    <w:rsid w:val="00E7476D"/>
    <w:rsid w:val="00E91DB8"/>
    <w:rsid w:val="00E92954"/>
    <w:rsid w:val="00E97C05"/>
    <w:rsid w:val="00EA2B0C"/>
    <w:rsid w:val="00EA70A7"/>
    <w:rsid w:val="00EB0823"/>
    <w:rsid w:val="00EB4DBA"/>
    <w:rsid w:val="00EC3D1B"/>
    <w:rsid w:val="00ED1729"/>
    <w:rsid w:val="00ED5D6A"/>
    <w:rsid w:val="00EE1154"/>
    <w:rsid w:val="00EE65CA"/>
    <w:rsid w:val="00EF7D5A"/>
    <w:rsid w:val="00F077D3"/>
    <w:rsid w:val="00F11A10"/>
    <w:rsid w:val="00F302EB"/>
    <w:rsid w:val="00F31FC9"/>
    <w:rsid w:val="00F331C0"/>
    <w:rsid w:val="00F42A17"/>
    <w:rsid w:val="00F557C1"/>
    <w:rsid w:val="00F64F18"/>
    <w:rsid w:val="00F744A7"/>
    <w:rsid w:val="00F752A1"/>
    <w:rsid w:val="00F81FEE"/>
    <w:rsid w:val="00F90DE1"/>
    <w:rsid w:val="00FA3ABB"/>
    <w:rsid w:val="00FA7BFC"/>
    <w:rsid w:val="00FB4CE4"/>
    <w:rsid w:val="00FB64EA"/>
    <w:rsid w:val="00FC285C"/>
    <w:rsid w:val="00FC4AE9"/>
    <w:rsid w:val="00FC7D25"/>
    <w:rsid w:val="00FD3A19"/>
    <w:rsid w:val="00FD5D42"/>
    <w:rsid w:val="00FD684A"/>
    <w:rsid w:val="00FD75F8"/>
    <w:rsid w:val="00FE154A"/>
    <w:rsid w:val="00FE6752"/>
    <w:rsid w:val="00FE69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7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44460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4">
    <w:name w:val="Нижний колонтитул Знак"/>
    <w:basedOn w:val="a0"/>
    <w:link w:val="a3"/>
    <w:uiPriority w:val="99"/>
    <w:rsid w:val="00444606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header"/>
    <w:basedOn w:val="a"/>
    <w:link w:val="a6"/>
    <w:rsid w:val="0044460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Верхний колонтитул Знак"/>
    <w:basedOn w:val="a0"/>
    <w:link w:val="a5"/>
    <w:rsid w:val="00444606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List"/>
    <w:basedOn w:val="a"/>
    <w:rsid w:val="00BB2831"/>
    <w:pPr>
      <w:suppressAutoHyphens/>
      <w:spacing w:after="0" w:line="240" w:lineRule="auto"/>
      <w:ind w:left="283" w:hanging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1">
    <w:name w:val="Абзац списка1"/>
    <w:basedOn w:val="a"/>
    <w:rsid w:val="00BB2831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8">
    <w:name w:val="List Paragraph"/>
    <w:basedOn w:val="a"/>
    <w:uiPriority w:val="34"/>
    <w:qFormat/>
    <w:rsid w:val="00452078"/>
    <w:pPr>
      <w:ind w:left="720"/>
      <w:contextualSpacing/>
    </w:pPr>
  </w:style>
  <w:style w:type="table" w:customStyle="1" w:styleId="10">
    <w:name w:val="Сетка таблицы1"/>
    <w:basedOn w:val="a1"/>
    <w:next w:val="a9"/>
    <w:uiPriority w:val="59"/>
    <w:rsid w:val="001D3232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39"/>
    <w:rsid w:val="001D32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Содержимое врезки"/>
    <w:basedOn w:val="a"/>
    <w:qFormat/>
    <w:rsid w:val="00BF290D"/>
    <w:rPr>
      <w:color w:val="00000A"/>
    </w:rPr>
  </w:style>
  <w:style w:type="character" w:customStyle="1" w:styleId="ListLabel12">
    <w:name w:val="ListLabel 12"/>
    <w:qFormat/>
    <w:rsid w:val="00FE6752"/>
    <w:rPr>
      <w:b/>
    </w:rPr>
  </w:style>
  <w:style w:type="paragraph" w:styleId="ab">
    <w:name w:val="No Spacing"/>
    <w:uiPriority w:val="1"/>
    <w:qFormat/>
    <w:rsid w:val="00FE6752"/>
    <w:pPr>
      <w:spacing w:after="0" w:line="240" w:lineRule="auto"/>
    </w:pPr>
  </w:style>
  <w:style w:type="character" w:styleId="ac">
    <w:name w:val="Hyperlink"/>
    <w:basedOn w:val="a0"/>
    <w:unhideWhenUsed/>
    <w:rsid w:val="00FE6752"/>
    <w:rPr>
      <w:color w:val="0563C1" w:themeColor="hyperlink"/>
      <w:u w:val="single"/>
    </w:rPr>
  </w:style>
  <w:style w:type="paragraph" w:customStyle="1" w:styleId="ad">
    <w:name w:val="Содержимое таблицы"/>
    <w:basedOn w:val="a"/>
    <w:rsid w:val="00C67ADD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Default">
    <w:name w:val="Default"/>
    <w:rsid w:val="003457A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600797-3AD8-4F58-8064-DAAA95B3F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803</TotalTime>
  <Pages>22</Pages>
  <Words>4210</Words>
  <Characters>24001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krd</dc:creator>
  <cp:lastModifiedBy>123</cp:lastModifiedBy>
  <cp:revision>60</cp:revision>
  <cp:lastPrinted>2017-02-10T12:25:00Z</cp:lastPrinted>
  <dcterms:created xsi:type="dcterms:W3CDTF">2017-02-10T13:25:00Z</dcterms:created>
  <dcterms:modified xsi:type="dcterms:W3CDTF">2024-09-17T12:26:00Z</dcterms:modified>
</cp:coreProperties>
</file>